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882" w:rsidRPr="000523A5" w:rsidRDefault="00EE3882" w:rsidP="00D91F34">
      <w:pPr>
        <w:pStyle w:val="1"/>
        <w:tabs>
          <w:tab w:val="clear" w:pos="432"/>
          <w:tab w:val="num" w:pos="142"/>
        </w:tabs>
        <w:ind w:left="0" w:hanging="6"/>
        <w:contextualSpacing/>
        <w:rPr>
          <w:rFonts w:ascii="Times New Roman" w:hAnsi="Times New Roman"/>
          <w:b w:val="0"/>
          <w:i w:val="0"/>
          <w:szCs w:val="28"/>
        </w:rPr>
      </w:pPr>
      <w:r w:rsidRPr="000523A5">
        <w:rPr>
          <w:rFonts w:ascii="Times New Roman" w:hAnsi="Times New Roman"/>
          <w:b w:val="0"/>
          <w:i w:val="0"/>
          <w:szCs w:val="28"/>
        </w:rPr>
        <w:t>Пояснительная записка</w:t>
      </w:r>
    </w:p>
    <w:p w:rsidR="000523A5" w:rsidRPr="00DF0EE8" w:rsidRDefault="000523A5" w:rsidP="00D91F34">
      <w:pPr>
        <w:tabs>
          <w:tab w:val="num" w:pos="142"/>
        </w:tabs>
        <w:ind w:hanging="6"/>
        <w:contextualSpacing/>
        <w:jc w:val="center"/>
        <w:rPr>
          <w:sz w:val="28"/>
          <w:szCs w:val="28"/>
        </w:rPr>
      </w:pPr>
      <w:r w:rsidRPr="00DF0EE8">
        <w:rPr>
          <w:sz w:val="28"/>
          <w:szCs w:val="28"/>
        </w:rPr>
        <w:t>к проекту решения Совета муниципального образования</w:t>
      </w:r>
    </w:p>
    <w:p w:rsidR="000523A5" w:rsidRPr="00FC057F" w:rsidRDefault="000523A5" w:rsidP="00D91F34">
      <w:pPr>
        <w:pStyle w:val="ConsPlusNormal"/>
        <w:tabs>
          <w:tab w:val="num" w:pos="142"/>
        </w:tabs>
        <w:ind w:hanging="6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C057F">
        <w:rPr>
          <w:rFonts w:ascii="Times New Roman" w:hAnsi="Times New Roman" w:cs="Times New Roman"/>
          <w:sz w:val="28"/>
          <w:szCs w:val="28"/>
        </w:rPr>
        <w:t xml:space="preserve">Красноармейский район </w:t>
      </w:r>
      <w:r w:rsidRPr="009E4868">
        <w:rPr>
          <w:rFonts w:ascii="Times New Roman" w:hAnsi="Times New Roman" w:cs="Times New Roman"/>
          <w:sz w:val="28"/>
          <w:szCs w:val="28"/>
        </w:rPr>
        <w:t>«</w:t>
      </w:r>
      <w:r w:rsidR="009E4868" w:rsidRPr="009E4868">
        <w:rPr>
          <w:rFonts w:ascii="Times New Roman" w:hAnsi="Times New Roman" w:cs="Times New Roman"/>
          <w:bCs/>
          <w:sz w:val="28"/>
          <w:szCs w:val="28"/>
        </w:rPr>
        <w:t xml:space="preserve">О назначении конкурса по отбору кандидатур на должность главы муниципального образования </w:t>
      </w:r>
      <w:r w:rsidR="009E4868" w:rsidRPr="009E4868">
        <w:rPr>
          <w:rFonts w:ascii="Times New Roman" w:hAnsi="Times New Roman" w:cs="Times New Roman"/>
          <w:sz w:val="28"/>
          <w:szCs w:val="28"/>
        </w:rPr>
        <w:t>Красноармейский район</w:t>
      </w:r>
      <w:r w:rsidRPr="009E4868">
        <w:rPr>
          <w:rFonts w:ascii="Times New Roman" w:hAnsi="Times New Roman" w:cs="Times New Roman"/>
          <w:sz w:val="28"/>
          <w:szCs w:val="28"/>
        </w:rPr>
        <w:t>»</w:t>
      </w:r>
    </w:p>
    <w:p w:rsidR="000523A5" w:rsidRDefault="000523A5" w:rsidP="009E4868">
      <w:pPr>
        <w:jc w:val="both"/>
        <w:rPr>
          <w:sz w:val="28"/>
          <w:szCs w:val="28"/>
        </w:rPr>
      </w:pPr>
    </w:p>
    <w:p w:rsidR="00D91F34" w:rsidRPr="009E4868" w:rsidRDefault="00D91F34" w:rsidP="009E4868">
      <w:pPr>
        <w:jc w:val="both"/>
        <w:rPr>
          <w:sz w:val="28"/>
          <w:szCs w:val="28"/>
        </w:rPr>
      </w:pPr>
    </w:p>
    <w:p w:rsidR="008E37B8" w:rsidRPr="00FC057F" w:rsidRDefault="00FF4FE8" w:rsidP="008E37B8">
      <w:pPr>
        <w:tabs>
          <w:tab w:val="num" w:pos="142"/>
        </w:tabs>
        <w:ind w:firstLine="709"/>
        <w:contextualSpacing/>
        <w:jc w:val="both"/>
        <w:rPr>
          <w:bCs/>
          <w:sz w:val="28"/>
          <w:szCs w:val="28"/>
        </w:rPr>
      </w:pPr>
      <w:r w:rsidRPr="008E37B8">
        <w:rPr>
          <w:sz w:val="28"/>
          <w:szCs w:val="28"/>
        </w:rPr>
        <w:t xml:space="preserve">В </w:t>
      </w:r>
      <w:r w:rsidR="009E4868" w:rsidRPr="008E37B8">
        <w:rPr>
          <w:sz w:val="28"/>
          <w:szCs w:val="28"/>
        </w:rPr>
        <w:t>соответствии с</w:t>
      </w:r>
      <w:r w:rsidR="008E37B8" w:rsidRPr="008E37B8">
        <w:rPr>
          <w:sz w:val="28"/>
          <w:szCs w:val="28"/>
        </w:rPr>
        <w:t xml:space="preserve"> </w:t>
      </w:r>
      <w:r w:rsidRPr="008E37B8">
        <w:rPr>
          <w:sz w:val="28"/>
          <w:szCs w:val="28"/>
        </w:rPr>
        <w:t>Закон</w:t>
      </w:r>
      <w:r w:rsidR="008E37B8" w:rsidRPr="008E37B8">
        <w:rPr>
          <w:sz w:val="28"/>
          <w:szCs w:val="28"/>
        </w:rPr>
        <w:t>ом</w:t>
      </w:r>
      <w:r w:rsidRPr="008E37B8">
        <w:rPr>
          <w:sz w:val="28"/>
          <w:szCs w:val="28"/>
        </w:rPr>
        <w:t xml:space="preserve"> Краснодарского края </w:t>
      </w:r>
      <w:r w:rsidR="008E37B8" w:rsidRPr="008E37B8">
        <w:rPr>
          <w:sz w:val="28"/>
          <w:szCs w:val="28"/>
        </w:rPr>
        <w:t xml:space="preserve">от 7 июня 2004 года №717-КЗ </w:t>
      </w:r>
      <w:r w:rsidRPr="008E37B8">
        <w:rPr>
          <w:sz w:val="28"/>
          <w:szCs w:val="28"/>
        </w:rPr>
        <w:t>«О местном самоуправлении в Краснодарском крае»</w:t>
      </w:r>
      <w:r w:rsidR="008E37B8">
        <w:rPr>
          <w:sz w:val="28"/>
          <w:szCs w:val="28"/>
        </w:rPr>
        <w:t>,</w:t>
      </w:r>
      <w:r w:rsidR="009E4868" w:rsidRPr="008E37B8">
        <w:rPr>
          <w:sz w:val="28"/>
          <w:szCs w:val="28"/>
        </w:rPr>
        <w:t xml:space="preserve"> </w:t>
      </w:r>
      <w:r w:rsidR="001D6287">
        <w:rPr>
          <w:sz w:val="28"/>
          <w:szCs w:val="28"/>
        </w:rPr>
        <w:t xml:space="preserve">в связи с </w:t>
      </w:r>
      <w:r w:rsidR="009E4868" w:rsidRPr="008E37B8">
        <w:rPr>
          <w:rFonts w:eastAsiaTheme="minorHAnsi"/>
          <w:kern w:val="0"/>
          <w:sz w:val="28"/>
          <w:szCs w:val="28"/>
        </w:rPr>
        <w:t>истечени</w:t>
      </w:r>
      <w:r w:rsidR="008E37B8">
        <w:rPr>
          <w:sz w:val="28"/>
          <w:szCs w:val="28"/>
        </w:rPr>
        <w:t>ем</w:t>
      </w:r>
      <w:r w:rsidR="009E4868" w:rsidRPr="008E37B8">
        <w:rPr>
          <w:rFonts w:eastAsiaTheme="minorHAnsi"/>
          <w:kern w:val="0"/>
          <w:sz w:val="28"/>
          <w:szCs w:val="28"/>
        </w:rPr>
        <w:t xml:space="preserve"> </w:t>
      </w:r>
      <w:r w:rsidR="001D6287">
        <w:rPr>
          <w:sz w:val="28"/>
          <w:szCs w:val="28"/>
        </w:rPr>
        <w:t xml:space="preserve">5 октября 2021 года </w:t>
      </w:r>
      <w:r w:rsidR="009E4868" w:rsidRPr="008E37B8">
        <w:rPr>
          <w:rFonts w:eastAsiaTheme="minorHAnsi"/>
          <w:kern w:val="0"/>
          <w:sz w:val="28"/>
          <w:szCs w:val="28"/>
        </w:rPr>
        <w:t xml:space="preserve">срока полномочий </w:t>
      </w:r>
      <w:r w:rsidR="00D91F34" w:rsidRPr="008E37B8">
        <w:rPr>
          <w:rFonts w:eastAsiaTheme="minorHAnsi"/>
          <w:kern w:val="0"/>
          <w:sz w:val="28"/>
          <w:szCs w:val="28"/>
        </w:rPr>
        <w:t>главы муниципальн</w:t>
      </w:r>
      <w:r w:rsidR="001D6287">
        <w:rPr>
          <w:rFonts w:eastAsiaTheme="minorHAnsi"/>
          <w:kern w:val="0"/>
          <w:sz w:val="28"/>
          <w:szCs w:val="28"/>
        </w:rPr>
        <w:t>ого</w:t>
      </w:r>
      <w:r w:rsidR="00D91F34" w:rsidRPr="008E37B8">
        <w:rPr>
          <w:rFonts w:eastAsiaTheme="minorHAnsi"/>
          <w:kern w:val="0"/>
          <w:sz w:val="28"/>
          <w:szCs w:val="28"/>
        </w:rPr>
        <w:t xml:space="preserve"> образовани</w:t>
      </w:r>
      <w:r w:rsidR="001D6287">
        <w:rPr>
          <w:rFonts w:eastAsiaTheme="minorHAnsi"/>
          <w:kern w:val="0"/>
          <w:sz w:val="28"/>
          <w:szCs w:val="28"/>
        </w:rPr>
        <w:t>я</w:t>
      </w:r>
      <w:r w:rsidR="00D91F34" w:rsidRPr="008E37B8">
        <w:rPr>
          <w:rFonts w:eastAsiaTheme="minorHAnsi"/>
          <w:kern w:val="0"/>
          <w:sz w:val="28"/>
          <w:szCs w:val="28"/>
        </w:rPr>
        <w:t xml:space="preserve"> Красноармейский район</w:t>
      </w:r>
      <w:r w:rsidR="008E37B8">
        <w:rPr>
          <w:sz w:val="28"/>
          <w:szCs w:val="28"/>
        </w:rPr>
        <w:t xml:space="preserve"> необходимо принятие решения </w:t>
      </w:r>
      <w:r w:rsidR="008E37B8" w:rsidRPr="00DF0EE8">
        <w:rPr>
          <w:sz w:val="28"/>
          <w:szCs w:val="28"/>
        </w:rPr>
        <w:t>Совет</w:t>
      </w:r>
      <w:r w:rsidR="008E37B8">
        <w:rPr>
          <w:sz w:val="28"/>
          <w:szCs w:val="28"/>
        </w:rPr>
        <w:t>ом</w:t>
      </w:r>
      <w:r w:rsidR="008E37B8" w:rsidRPr="00DF0EE8">
        <w:rPr>
          <w:sz w:val="28"/>
          <w:szCs w:val="28"/>
        </w:rPr>
        <w:t xml:space="preserve"> муниципального образования</w:t>
      </w:r>
      <w:r w:rsidR="008E37B8">
        <w:rPr>
          <w:sz w:val="28"/>
          <w:szCs w:val="28"/>
        </w:rPr>
        <w:t xml:space="preserve"> </w:t>
      </w:r>
      <w:r w:rsidR="008E37B8" w:rsidRPr="00FC057F">
        <w:rPr>
          <w:sz w:val="28"/>
          <w:szCs w:val="28"/>
        </w:rPr>
        <w:t xml:space="preserve">Красноармейский район </w:t>
      </w:r>
      <w:r w:rsidR="008E37B8" w:rsidRPr="009E4868">
        <w:rPr>
          <w:sz w:val="28"/>
          <w:szCs w:val="28"/>
        </w:rPr>
        <w:t>«</w:t>
      </w:r>
      <w:r w:rsidR="008E37B8" w:rsidRPr="009E4868">
        <w:rPr>
          <w:bCs/>
          <w:sz w:val="28"/>
          <w:szCs w:val="28"/>
        </w:rPr>
        <w:t xml:space="preserve">О назначении конкурса по отбору кандидатур на должность главы муниципального образования </w:t>
      </w:r>
      <w:r w:rsidR="008E37B8" w:rsidRPr="009E4868">
        <w:rPr>
          <w:sz w:val="28"/>
          <w:szCs w:val="28"/>
        </w:rPr>
        <w:t>Красноармейский район»</w:t>
      </w:r>
      <w:r w:rsidR="008E37B8">
        <w:rPr>
          <w:sz w:val="28"/>
          <w:szCs w:val="28"/>
        </w:rPr>
        <w:t>.</w:t>
      </w:r>
    </w:p>
    <w:p w:rsidR="0088504F" w:rsidRPr="0035058C" w:rsidRDefault="00F77ABB" w:rsidP="005D0E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части 4 статьи 30 Устава </w:t>
      </w:r>
      <w:r w:rsidR="00EC139F" w:rsidRPr="007327A2">
        <w:rPr>
          <w:sz w:val="28"/>
          <w:szCs w:val="28"/>
        </w:rPr>
        <w:t>муниципального образования Красноармейский район</w:t>
      </w:r>
      <w:r>
        <w:rPr>
          <w:sz w:val="28"/>
          <w:szCs w:val="28"/>
        </w:rPr>
        <w:t xml:space="preserve"> г</w:t>
      </w:r>
      <w:r w:rsidR="0088504F" w:rsidRPr="0035058C">
        <w:rPr>
          <w:sz w:val="28"/>
          <w:szCs w:val="28"/>
        </w:rPr>
        <w:t xml:space="preserve">лава </w:t>
      </w:r>
      <w:r w:rsidR="0088504F" w:rsidRPr="0035058C">
        <w:rPr>
          <w:color w:val="000000"/>
          <w:sz w:val="28"/>
          <w:szCs w:val="28"/>
        </w:rPr>
        <w:t xml:space="preserve">района </w:t>
      </w:r>
      <w:r w:rsidR="0088504F" w:rsidRPr="0035058C">
        <w:rPr>
          <w:sz w:val="28"/>
          <w:szCs w:val="28"/>
        </w:rPr>
        <w:t xml:space="preserve">избирается </w:t>
      </w:r>
      <w:r w:rsidR="0088504F" w:rsidRPr="0035058C">
        <w:rPr>
          <w:bCs/>
          <w:sz w:val="28"/>
          <w:szCs w:val="28"/>
        </w:rPr>
        <w:t xml:space="preserve">Советом из числа кандидатов, представленных конкурсной комиссией по результатам конкурса, </w:t>
      </w:r>
      <w:r w:rsidR="0088504F" w:rsidRPr="0035058C">
        <w:rPr>
          <w:sz w:val="28"/>
          <w:szCs w:val="28"/>
        </w:rPr>
        <w:t>сроком на 5 лет.</w:t>
      </w:r>
    </w:p>
    <w:p w:rsidR="0088504F" w:rsidRPr="0035058C" w:rsidRDefault="0088504F" w:rsidP="005D0E26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058C">
        <w:rPr>
          <w:rFonts w:eastAsia="Calibri"/>
          <w:kern w:val="0"/>
          <w:sz w:val="28"/>
          <w:szCs w:val="28"/>
        </w:rPr>
        <w:t xml:space="preserve">Решение о назначении </w:t>
      </w:r>
      <w:r w:rsidRPr="0035058C">
        <w:rPr>
          <w:bCs/>
          <w:sz w:val="28"/>
          <w:szCs w:val="28"/>
        </w:rPr>
        <w:t>конкурса по отбору кандидатур на должность гл</w:t>
      </w:r>
      <w:r w:rsidRPr="0035058C">
        <w:rPr>
          <w:bCs/>
          <w:sz w:val="28"/>
          <w:szCs w:val="28"/>
        </w:rPr>
        <w:t>а</w:t>
      </w:r>
      <w:r w:rsidRPr="0035058C">
        <w:rPr>
          <w:bCs/>
          <w:sz w:val="28"/>
          <w:szCs w:val="28"/>
        </w:rPr>
        <w:t>вы района</w:t>
      </w:r>
      <w:r>
        <w:rPr>
          <w:bCs/>
          <w:sz w:val="28"/>
          <w:szCs w:val="28"/>
        </w:rPr>
        <w:t xml:space="preserve"> </w:t>
      </w:r>
      <w:r w:rsidRPr="0035058C">
        <w:rPr>
          <w:rFonts w:eastAsia="Calibri"/>
          <w:kern w:val="0"/>
          <w:sz w:val="28"/>
          <w:szCs w:val="28"/>
        </w:rPr>
        <w:t>принимается Советом не позднее чем за 60 дней до дня истечения срока полномочий главы района.</w:t>
      </w:r>
    </w:p>
    <w:p w:rsidR="0088504F" w:rsidRPr="0035058C" w:rsidRDefault="0088504F" w:rsidP="005D0E26">
      <w:pPr>
        <w:ind w:firstLine="709"/>
        <w:jc w:val="both"/>
        <w:rPr>
          <w:bCs/>
          <w:sz w:val="28"/>
          <w:szCs w:val="28"/>
        </w:rPr>
      </w:pPr>
      <w:r w:rsidRPr="00EC139F">
        <w:rPr>
          <w:bCs/>
          <w:sz w:val="28"/>
          <w:szCs w:val="28"/>
        </w:rPr>
        <w:t xml:space="preserve">Порядок проведения конкурса по отбору кандидатур на должность главы </w:t>
      </w:r>
      <w:r w:rsidRPr="00EC139F">
        <w:rPr>
          <w:sz w:val="28"/>
          <w:szCs w:val="28"/>
        </w:rPr>
        <w:t>района</w:t>
      </w:r>
      <w:r w:rsidRPr="00EC139F">
        <w:rPr>
          <w:bCs/>
          <w:sz w:val="28"/>
          <w:szCs w:val="28"/>
        </w:rPr>
        <w:t xml:space="preserve"> устанавливается Советом.</w:t>
      </w:r>
      <w:r w:rsidRPr="0035058C">
        <w:rPr>
          <w:bCs/>
          <w:sz w:val="28"/>
          <w:szCs w:val="28"/>
        </w:rPr>
        <w:t xml:space="preserve"> Порядок проведения конкурса  предусматрива</w:t>
      </w:r>
      <w:r w:rsidR="00DF0EE8">
        <w:rPr>
          <w:bCs/>
          <w:sz w:val="28"/>
          <w:szCs w:val="28"/>
        </w:rPr>
        <w:t>ет</w:t>
      </w:r>
      <w:r w:rsidRPr="0035058C">
        <w:rPr>
          <w:bCs/>
          <w:sz w:val="28"/>
          <w:szCs w:val="28"/>
        </w:rPr>
        <w:t xml:space="preserve"> опубликование условий конкурса, сведений о дате, времени и месте его проведения не позднее чем за 20 дней до дня проведения конкурса.</w:t>
      </w:r>
    </w:p>
    <w:p w:rsidR="0088504F" w:rsidRDefault="0088504F" w:rsidP="005D0E26">
      <w:pPr>
        <w:ind w:firstLine="709"/>
        <w:jc w:val="both"/>
        <w:rPr>
          <w:bCs/>
          <w:sz w:val="28"/>
          <w:szCs w:val="28"/>
        </w:rPr>
      </w:pPr>
      <w:r w:rsidRPr="0035058C">
        <w:rPr>
          <w:bCs/>
          <w:sz w:val="28"/>
          <w:szCs w:val="28"/>
        </w:rPr>
        <w:t xml:space="preserve">Общее число членов конкурсной комиссии в муниципальном образовании </w:t>
      </w:r>
      <w:r w:rsidRPr="00640401">
        <w:rPr>
          <w:sz w:val="28"/>
          <w:szCs w:val="28"/>
        </w:rPr>
        <w:t>Красноармейский</w:t>
      </w:r>
      <w:r w:rsidR="00DF0EE8">
        <w:rPr>
          <w:bCs/>
          <w:sz w:val="28"/>
          <w:szCs w:val="28"/>
        </w:rPr>
        <w:t xml:space="preserve"> район устанавливается Советом (8 человек).</w:t>
      </w:r>
    </w:p>
    <w:p w:rsidR="009E4868" w:rsidRPr="00496F26" w:rsidRDefault="009E4868" w:rsidP="009722D5">
      <w:pPr>
        <w:pStyle w:val="ConsPlusNormal"/>
        <w:ind w:firstLine="709"/>
        <w:contextualSpacing/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Проектом решения предлагается п</w:t>
      </w:r>
      <w:r w:rsidRPr="00496F26">
        <w:rPr>
          <w:rFonts w:ascii="Times New Roman" w:hAnsi="Times New Roman" w:cs="Times New Roman"/>
          <w:bCs/>
          <w:sz w:val="28"/>
          <w:szCs w:val="28"/>
        </w:rPr>
        <w:t xml:space="preserve">ровести конкурс </w:t>
      </w:r>
      <w:r w:rsidRPr="00496F26">
        <w:rPr>
          <w:rFonts w:ascii="Times New Roman" w:hAnsi="Times New Roman" w:cs="Times New Roman"/>
          <w:sz w:val="28"/>
          <w:szCs w:val="28"/>
        </w:rPr>
        <w:t xml:space="preserve">по отбору кандидатур на должность </w:t>
      </w:r>
      <w:r w:rsidRPr="00496F26">
        <w:rPr>
          <w:rFonts w:ascii="Times New Roman" w:hAnsi="Times New Roman" w:cs="Times New Roman"/>
          <w:bCs/>
          <w:sz w:val="28"/>
          <w:szCs w:val="28"/>
        </w:rPr>
        <w:t xml:space="preserve">главы муниципального образования Красноармейский район </w:t>
      </w:r>
      <w:r w:rsidR="008E37B8">
        <w:rPr>
          <w:rFonts w:ascii="Times New Roman" w:hAnsi="Times New Roman" w:cs="Times New Roman"/>
          <w:bCs/>
          <w:sz w:val="28"/>
          <w:szCs w:val="28"/>
        </w:rPr>
        <w:t>2</w:t>
      </w:r>
      <w:r w:rsidR="0047642B">
        <w:rPr>
          <w:rFonts w:ascii="Times New Roman" w:hAnsi="Times New Roman" w:cs="Times New Roman"/>
          <w:bCs/>
          <w:sz w:val="28"/>
          <w:szCs w:val="28"/>
        </w:rPr>
        <w:t>3</w:t>
      </w:r>
      <w:r w:rsidRPr="00496F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E37B8">
        <w:rPr>
          <w:rFonts w:ascii="Times New Roman" w:hAnsi="Times New Roman" w:cs="Times New Roman"/>
          <w:bCs/>
          <w:sz w:val="28"/>
          <w:szCs w:val="28"/>
        </w:rPr>
        <w:t>сентября</w:t>
      </w:r>
      <w:r w:rsidRPr="00496F26"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8E37B8">
        <w:rPr>
          <w:rFonts w:ascii="Times New Roman" w:hAnsi="Times New Roman" w:cs="Times New Roman"/>
          <w:bCs/>
          <w:sz w:val="28"/>
          <w:szCs w:val="28"/>
        </w:rPr>
        <w:t>21</w:t>
      </w:r>
      <w:r w:rsidRPr="00496F26">
        <w:rPr>
          <w:rFonts w:ascii="Times New Roman" w:hAnsi="Times New Roman" w:cs="Times New Roman"/>
          <w:bCs/>
          <w:sz w:val="28"/>
          <w:szCs w:val="28"/>
        </w:rPr>
        <w:t xml:space="preserve"> года в 1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496F26">
        <w:rPr>
          <w:rFonts w:ascii="Times New Roman" w:hAnsi="Times New Roman" w:cs="Times New Roman"/>
          <w:bCs/>
          <w:sz w:val="28"/>
          <w:szCs w:val="28"/>
        </w:rPr>
        <w:t xml:space="preserve"> часов </w:t>
      </w:r>
      <w:r>
        <w:rPr>
          <w:rFonts w:ascii="Times New Roman" w:hAnsi="Times New Roman" w:cs="Times New Roman"/>
          <w:bCs/>
          <w:sz w:val="28"/>
          <w:szCs w:val="28"/>
        </w:rPr>
        <w:t>0</w:t>
      </w:r>
      <w:r w:rsidRPr="00496F26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 xml:space="preserve"> минут (по московскому времени) в </w:t>
      </w:r>
      <w:r w:rsidRPr="00496F26">
        <w:rPr>
          <w:rFonts w:ascii="Times New Roman" w:hAnsi="Times New Roman" w:cs="Times New Roman"/>
          <w:bCs/>
          <w:sz w:val="28"/>
          <w:szCs w:val="28"/>
        </w:rPr>
        <w:t>мал</w:t>
      </w:r>
      <w:r>
        <w:rPr>
          <w:rFonts w:ascii="Times New Roman" w:hAnsi="Times New Roman" w:cs="Times New Roman"/>
          <w:bCs/>
          <w:sz w:val="28"/>
          <w:szCs w:val="28"/>
        </w:rPr>
        <w:t>ом</w:t>
      </w:r>
      <w:r w:rsidRPr="00496F26">
        <w:rPr>
          <w:rFonts w:ascii="Times New Roman" w:hAnsi="Times New Roman" w:cs="Times New Roman"/>
          <w:bCs/>
          <w:sz w:val="28"/>
          <w:szCs w:val="28"/>
        </w:rPr>
        <w:t xml:space="preserve"> зал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496F26">
        <w:rPr>
          <w:rFonts w:ascii="Times New Roman" w:hAnsi="Times New Roman" w:cs="Times New Roman"/>
          <w:bCs/>
          <w:sz w:val="28"/>
          <w:szCs w:val="28"/>
        </w:rPr>
        <w:t xml:space="preserve"> администрации муниципального об</w:t>
      </w:r>
      <w:r>
        <w:rPr>
          <w:rFonts w:ascii="Times New Roman" w:hAnsi="Times New Roman" w:cs="Times New Roman"/>
          <w:bCs/>
          <w:sz w:val="28"/>
          <w:szCs w:val="28"/>
        </w:rPr>
        <w:t>разования Красноармейский район.</w:t>
      </w:r>
      <w:r w:rsidR="009722D5">
        <w:rPr>
          <w:rFonts w:ascii="Times New Roman" w:hAnsi="Times New Roman" w:cs="Times New Roman"/>
          <w:bCs/>
          <w:sz w:val="28"/>
          <w:szCs w:val="28"/>
        </w:rPr>
        <w:t xml:space="preserve"> Прием документов осуществлять с </w:t>
      </w:r>
      <w:r w:rsidR="008E37B8">
        <w:rPr>
          <w:rFonts w:ascii="Times New Roman" w:hAnsi="Times New Roman" w:cs="Times New Roman"/>
          <w:bCs/>
          <w:sz w:val="28"/>
          <w:szCs w:val="28"/>
        </w:rPr>
        <w:t>1</w:t>
      </w:r>
      <w:r w:rsidR="0047642B">
        <w:rPr>
          <w:rFonts w:ascii="Times New Roman" w:hAnsi="Times New Roman" w:cs="Times New Roman"/>
          <w:bCs/>
          <w:sz w:val="28"/>
          <w:szCs w:val="28"/>
        </w:rPr>
        <w:t>2</w:t>
      </w:r>
      <w:r w:rsidRPr="009722D5">
        <w:rPr>
          <w:rFonts w:ascii="Times New Roman" w:hAnsi="Times New Roman" w:cs="Times New Roman"/>
          <w:bCs/>
          <w:sz w:val="28"/>
          <w:szCs w:val="28"/>
        </w:rPr>
        <w:t xml:space="preserve"> июля</w:t>
      </w:r>
      <w:r w:rsidR="009722D5" w:rsidRPr="009722D5"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8E37B8">
        <w:rPr>
          <w:rFonts w:ascii="Times New Roman" w:hAnsi="Times New Roman" w:cs="Times New Roman"/>
          <w:bCs/>
          <w:sz w:val="28"/>
          <w:szCs w:val="28"/>
        </w:rPr>
        <w:t>21</w:t>
      </w:r>
      <w:r w:rsidR="009722D5" w:rsidRPr="009722D5">
        <w:rPr>
          <w:rFonts w:ascii="Times New Roman" w:hAnsi="Times New Roman" w:cs="Times New Roman"/>
          <w:bCs/>
          <w:sz w:val="28"/>
          <w:szCs w:val="28"/>
        </w:rPr>
        <w:t xml:space="preserve"> года по </w:t>
      </w:r>
      <w:r w:rsidR="008E37B8">
        <w:rPr>
          <w:rFonts w:ascii="Times New Roman" w:hAnsi="Times New Roman" w:cs="Times New Roman"/>
          <w:bCs/>
          <w:sz w:val="28"/>
          <w:szCs w:val="28"/>
        </w:rPr>
        <w:t>20</w:t>
      </w:r>
      <w:r w:rsidRPr="009722D5">
        <w:rPr>
          <w:rFonts w:ascii="Times New Roman" w:hAnsi="Times New Roman" w:cs="Times New Roman"/>
          <w:bCs/>
          <w:sz w:val="28"/>
          <w:szCs w:val="28"/>
        </w:rPr>
        <w:t xml:space="preserve"> августа 20</w:t>
      </w:r>
      <w:r w:rsidR="00435BEA">
        <w:rPr>
          <w:rFonts w:ascii="Times New Roman" w:hAnsi="Times New Roman" w:cs="Times New Roman"/>
          <w:bCs/>
          <w:sz w:val="28"/>
          <w:szCs w:val="28"/>
        </w:rPr>
        <w:t>2</w:t>
      </w:r>
      <w:r w:rsidRPr="009722D5">
        <w:rPr>
          <w:rFonts w:ascii="Times New Roman" w:hAnsi="Times New Roman" w:cs="Times New Roman"/>
          <w:bCs/>
          <w:sz w:val="28"/>
          <w:szCs w:val="28"/>
        </w:rPr>
        <w:t>1 года</w:t>
      </w:r>
      <w:r w:rsidR="009722D5">
        <w:rPr>
          <w:rFonts w:ascii="Times New Roman" w:hAnsi="Times New Roman" w:cs="Times New Roman"/>
          <w:bCs/>
          <w:sz w:val="28"/>
          <w:szCs w:val="28"/>
        </w:rPr>
        <w:t>.</w:t>
      </w:r>
    </w:p>
    <w:p w:rsidR="009E4868" w:rsidRDefault="009722D5" w:rsidP="009722D5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Проектом решения предлагается н</w:t>
      </w:r>
      <w:r w:rsidR="009E4868" w:rsidRPr="00496F26">
        <w:rPr>
          <w:sz w:val="28"/>
          <w:szCs w:val="28"/>
        </w:rPr>
        <w:t>азначить</w:t>
      </w:r>
      <w:r w:rsidR="00435BEA">
        <w:rPr>
          <w:sz w:val="28"/>
          <w:szCs w:val="28"/>
        </w:rPr>
        <w:t xml:space="preserve"> четверых </w:t>
      </w:r>
      <w:r w:rsidR="009E4868" w:rsidRPr="00496F26">
        <w:rPr>
          <w:sz w:val="28"/>
          <w:szCs w:val="28"/>
        </w:rPr>
        <w:t>член</w:t>
      </w:r>
      <w:r>
        <w:rPr>
          <w:sz w:val="28"/>
          <w:szCs w:val="28"/>
        </w:rPr>
        <w:t>ов конкурсной комиссии из числа депутатов представительного органа и администрации района и о</w:t>
      </w:r>
      <w:r w:rsidR="009E4868" w:rsidRPr="00496F26">
        <w:rPr>
          <w:sz w:val="28"/>
          <w:szCs w:val="28"/>
        </w:rPr>
        <w:t>братиться к главе администрации (губернатору) Краснодарского края с просьбой назначить членов конкурсной комиссии.</w:t>
      </w:r>
    </w:p>
    <w:p w:rsidR="001E3695" w:rsidRDefault="001E3695" w:rsidP="005D0E26">
      <w:pPr>
        <w:ind w:firstLine="709"/>
        <w:jc w:val="both"/>
        <w:rPr>
          <w:sz w:val="28"/>
          <w:szCs w:val="28"/>
        </w:rPr>
      </w:pPr>
      <w:r w:rsidRPr="001E3695">
        <w:rPr>
          <w:sz w:val="28"/>
          <w:szCs w:val="28"/>
        </w:rPr>
        <w:t xml:space="preserve">Увеличения </w:t>
      </w:r>
      <w:r>
        <w:rPr>
          <w:sz w:val="28"/>
          <w:szCs w:val="28"/>
        </w:rPr>
        <w:t>расходных обязательств районного бюджета принимаемый правовой акт не потребуе</w:t>
      </w:r>
      <w:r w:rsidR="009722D5">
        <w:rPr>
          <w:sz w:val="28"/>
          <w:szCs w:val="28"/>
        </w:rPr>
        <w:t>т.</w:t>
      </w:r>
    </w:p>
    <w:p w:rsidR="001E3695" w:rsidRPr="001E3695" w:rsidRDefault="001E3695" w:rsidP="005D0E26">
      <w:pPr>
        <w:ind w:firstLine="709"/>
        <w:rPr>
          <w:sz w:val="28"/>
          <w:szCs w:val="28"/>
        </w:rPr>
      </w:pPr>
    </w:p>
    <w:p w:rsidR="0073273A" w:rsidRDefault="0073273A" w:rsidP="0073273A">
      <w:pPr>
        <w:ind w:firstLine="851"/>
        <w:jc w:val="both"/>
        <w:rPr>
          <w:sz w:val="28"/>
        </w:rPr>
      </w:pPr>
    </w:p>
    <w:p w:rsidR="000523A5" w:rsidRDefault="000523A5" w:rsidP="0073273A">
      <w:pPr>
        <w:ind w:firstLine="851"/>
        <w:jc w:val="both"/>
        <w:rPr>
          <w:sz w:val="28"/>
        </w:rPr>
      </w:pPr>
    </w:p>
    <w:p w:rsidR="00EE3882" w:rsidRDefault="00EE3882" w:rsidP="00EE3882">
      <w:pPr>
        <w:rPr>
          <w:sz w:val="28"/>
        </w:rPr>
      </w:pPr>
      <w:r>
        <w:rPr>
          <w:sz w:val="28"/>
        </w:rPr>
        <w:t>Начальник юридического отдела</w:t>
      </w:r>
    </w:p>
    <w:p w:rsidR="00EE3882" w:rsidRDefault="00EE3882" w:rsidP="00EE3882">
      <w:pPr>
        <w:rPr>
          <w:sz w:val="28"/>
        </w:rPr>
      </w:pPr>
      <w:r>
        <w:rPr>
          <w:sz w:val="28"/>
        </w:rPr>
        <w:t>администрации  муниципального образования</w:t>
      </w:r>
    </w:p>
    <w:p w:rsidR="00EE3882" w:rsidRDefault="00EE3882" w:rsidP="00EE3882">
      <w:pPr>
        <w:rPr>
          <w:sz w:val="28"/>
        </w:rPr>
      </w:pPr>
      <w:r>
        <w:rPr>
          <w:sz w:val="28"/>
        </w:rPr>
        <w:t xml:space="preserve">Красноармейский район                                                              </w:t>
      </w:r>
      <w:r w:rsidR="00E85948">
        <w:rPr>
          <w:sz w:val="28"/>
        </w:rPr>
        <w:t xml:space="preserve">  </w:t>
      </w:r>
      <w:r w:rsidR="000523A5">
        <w:rPr>
          <w:sz w:val="28"/>
        </w:rPr>
        <w:t xml:space="preserve">   </w:t>
      </w:r>
      <w:r>
        <w:rPr>
          <w:sz w:val="28"/>
        </w:rPr>
        <w:t xml:space="preserve">       Р.Н. Дерявко                                                            </w:t>
      </w:r>
    </w:p>
    <w:p w:rsidR="006915C3" w:rsidRDefault="006915C3"/>
    <w:sectPr w:rsidR="006915C3" w:rsidSect="0020645A">
      <w:headerReference w:type="default" r:id="rId8"/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44DE" w:rsidRDefault="000444DE" w:rsidP="0020645A">
      <w:r>
        <w:separator/>
      </w:r>
    </w:p>
  </w:endnote>
  <w:endnote w:type="continuationSeparator" w:id="1">
    <w:p w:rsidR="000444DE" w:rsidRDefault="000444DE" w:rsidP="00206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44DE" w:rsidRDefault="000444DE" w:rsidP="0020645A">
      <w:r>
        <w:separator/>
      </w:r>
    </w:p>
  </w:footnote>
  <w:footnote w:type="continuationSeparator" w:id="1">
    <w:p w:rsidR="000444DE" w:rsidRDefault="000444DE" w:rsidP="002064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2096673"/>
      <w:docPartObj>
        <w:docPartGallery w:val="Page Numbers (Top of Page)"/>
        <w:docPartUnique/>
      </w:docPartObj>
    </w:sdtPr>
    <w:sdtContent>
      <w:p w:rsidR="009E4868" w:rsidRDefault="00250D08">
        <w:pPr>
          <w:pStyle w:val="af4"/>
          <w:jc w:val="center"/>
        </w:pPr>
        <w:fldSimple w:instr="PAGE   \* MERGEFORMAT">
          <w:r w:rsidR="00E85948">
            <w:rPr>
              <w:noProof/>
            </w:rPr>
            <w:t>2</w:t>
          </w:r>
        </w:fldSimple>
      </w:p>
    </w:sdtContent>
  </w:sdt>
  <w:p w:rsidR="009E4868" w:rsidRDefault="009E4868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strike w:val="0"/>
        <w:dstrike w:val="0"/>
      </w:rPr>
    </w:lvl>
    <w:lvl w:ilvl="1">
      <w:start w:val="1"/>
      <w:numFmt w:val="decimal"/>
      <w:lvlText w:val="%2)"/>
      <w:lvlJc w:val="left"/>
      <w:pPr>
        <w:tabs>
          <w:tab w:val="num" w:pos="2763"/>
        </w:tabs>
        <w:ind w:left="2763" w:hanging="1050"/>
      </w:pPr>
    </w:lvl>
    <w:lvl w:ilvl="2">
      <w:start w:val="1"/>
      <w:numFmt w:val="lowerRoman"/>
      <w:lvlText w:val="%3."/>
      <w:lvlJc w:val="left"/>
      <w:pPr>
        <w:tabs>
          <w:tab w:val="num" w:pos="2793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>
      <w:start w:val="1"/>
      <w:numFmt w:val="lowerRoman"/>
      <w:lvlText w:val="%6."/>
      <w:lvlJc w:val="left"/>
      <w:pPr>
        <w:tabs>
          <w:tab w:val="num" w:pos="4953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>
      <w:start w:val="1"/>
      <w:numFmt w:val="lowerRoman"/>
      <w:lvlText w:val="%9."/>
      <w:lvlJc w:val="left"/>
      <w:pPr>
        <w:tabs>
          <w:tab w:val="num" w:pos="7113"/>
        </w:tabs>
        <w:ind w:left="7113" w:hanging="18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7"/>
    <w:multiLevelType w:val="multi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4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1"/>
      <w:numFmt w:val="decimal"/>
      <w:lvlText w:val="%3)"/>
      <w:lvlJc w:val="left"/>
      <w:pPr>
        <w:tabs>
          <w:tab w:val="num" w:pos="1495"/>
        </w:tabs>
        <w:ind w:left="1495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F"/>
    <w:multiLevelType w:val="multilevel"/>
    <w:tmpl w:val="0000000F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0"/>
    <w:multiLevelType w:val="multilevel"/>
    <w:tmpl w:val="00000010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1"/>
    <w:multiLevelType w:val="multi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2"/>
    <w:multiLevelType w:val="multilevel"/>
    <w:tmpl w:val="00000012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0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3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4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2057565A"/>
    <w:multiLevelType w:val="hybridMultilevel"/>
    <w:tmpl w:val="0C1A8F0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2E1C2B67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38B7754D"/>
    <w:multiLevelType w:val="hybridMultilevel"/>
    <w:tmpl w:val="AE3A52A6"/>
    <w:lvl w:ilvl="0" w:tplc="F97CBBB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trike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6"/>
  </w:num>
  <w:num w:numId="27">
    <w:abstractNumId w:val="28"/>
  </w:num>
  <w:num w:numId="28">
    <w:abstractNumId w:val="29"/>
  </w:num>
  <w:num w:numId="29">
    <w:abstractNumId w:val="27"/>
  </w:num>
  <w:num w:numId="30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051C"/>
    <w:rsid w:val="0000434F"/>
    <w:rsid w:val="0001550B"/>
    <w:rsid w:val="00021734"/>
    <w:rsid w:val="000330CF"/>
    <w:rsid w:val="00037C59"/>
    <w:rsid w:val="00042D7D"/>
    <w:rsid w:val="000444DE"/>
    <w:rsid w:val="000523A5"/>
    <w:rsid w:val="00054707"/>
    <w:rsid w:val="000609A3"/>
    <w:rsid w:val="00064479"/>
    <w:rsid w:val="00064B9E"/>
    <w:rsid w:val="00065840"/>
    <w:rsid w:val="00073535"/>
    <w:rsid w:val="000803A6"/>
    <w:rsid w:val="000831FD"/>
    <w:rsid w:val="00095B3D"/>
    <w:rsid w:val="00096910"/>
    <w:rsid w:val="000A129B"/>
    <w:rsid w:val="000B365A"/>
    <w:rsid w:val="000B3DD1"/>
    <w:rsid w:val="000C2D65"/>
    <w:rsid w:val="000C3C50"/>
    <w:rsid w:val="000C4212"/>
    <w:rsid w:val="000D127E"/>
    <w:rsid w:val="000D27B8"/>
    <w:rsid w:val="000E13F9"/>
    <w:rsid w:val="000F0DCA"/>
    <w:rsid w:val="00106648"/>
    <w:rsid w:val="0011051C"/>
    <w:rsid w:val="00112CF8"/>
    <w:rsid w:val="00112CFE"/>
    <w:rsid w:val="00117005"/>
    <w:rsid w:val="00117689"/>
    <w:rsid w:val="001324AC"/>
    <w:rsid w:val="001340D3"/>
    <w:rsid w:val="00141287"/>
    <w:rsid w:val="0014207E"/>
    <w:rsid w:val="00146C8F"/>
    <w:rsid w:val="0015547A"/>
    <w:rsid w:val="0016431C"/>
    <w:rsid w:val="0016464D"/>
    <w:rsid w:val="00181C76"/>
    <w:rsid w:val="0018636B"/>
    <w:rsid w:val="00190074"/>
    <w:rsid w:val="00192031"/>
    <w:rsid w:val="001A01E7"/>
    <w:rsid w:val="001A071B"/>
    <w:rsid w:val="001A41DF"/>
    <w:rsid w:val="001B10A2"/>
    <w:rsid w:val="001B5BA3"/>
    <w:rsid w:val="001C3828"/>
    <w:rsid w:val="001C6CAC"/>
    <w:rsid w:val="001D6287"/>
    <w:rsid w:val="001E0B9A"/>
    <w:rsid w:val="001E3695"/>
    <w:rsid w:val="001E446A"/>
    <w:rsid w:val="002051E1"/>
    <w:rsid w:val="0020645A"/>
    <w:rsid w:val="00207003"/>
    <w:rsid w:val="002169C6"/>
    <w:rsid w:val="00220617"/>
    <w:rsid w:val="002234A8"/>
    <w:rsid w:val="002343A0"/>
    <w:rsid w:val="00235CAD"/>
    <w:rsid w:val="0024160A"/>
    <w:rsid w:val="00243528"/>
    <w:rsid w:val="00244B8E"/>
    <w:rsid w:val="00250D08"/>
    <w:rsid w:val="00257CF6"/>
    <w:rsid w:val="00260C40"/>
    <w:rsid w:val="002610D8"/>
    <w:rsid w:val="00267560"/>
    <w:rsid w:val="00276346"/>
    <w:rsid w:val="00276DFB"/>
    <w:rsid w:val="002776DA"/>
    <w:rsid w:val="002A20BA"/>
    <w:rsid w:val="002A7CA6"/>
    <w:rsid w:val="002B02AF"/>
    <w:rsid w:val="002B35C6"/>
    <w:rsid w:val="002B58AB"/>
    <w:rsid w:val="002B623C"/>
    <w:rsid w:val="002C734E"/>
    <w:rsid w:val="002D4572"/>
    <w:rsid w:val="002E121A"/>
    <w:rsid w:val="002E5235"/>
    <w:rsid w:val="002E7544"/>
    <w:rsid w:val="002F2A63"/>
    <w:rsid w:val="002F3567"/>
    <w:rsid w:val="0030145D"/>
    <w:rsid w:val="0030169A"/>
    <w:rsid w:val="00302366"/>
    <w:rsid w:val="00304779"/>
    <w:rsid w:val="00307B19"/>
    <w:rsid w:val="00310D00"/>
    <w:rsid w:val="00310E33"/>
    <w:rsid w:val="0032618B"/>
    <w:rsid w:val="00334D2B"/>
    <w:rsid w:val="00336376"/>
    <w:rsid w:val="00340D19"/>
    <w:rsid w:val="00342D0F"/>
    <w:rsid w:val="003442FA"/>
    <w:rsid w:val="003446A4"/>
    <w:rsid w:val="00344ABD"/>
    <w:rsid w:val="00345C5E"/>
    <w:rsid w:val="00346214"/>
    <w:rsid w:val="00355752"/>
    <w:rsid w:val="00355E24"/>
    <w:rsid w:val="00371DDD"/>
    <w:rsid w:val="00375038"/>
    <w:rsid w:val="0038168B"/>
    <w:rsid w:val="00383E7C"/>
    <w:rsid w:val="0038445E"/>
    <w:rsid w:val="003A098B"/>
    <w:rsid w:val="003A0EBA"/>
    <w:rsid w:val="003A3130"/>
    <w:rsid w:val="003C4076"/>
    <w:rsid w:val="003D432C"/>
    <w:rsid w:val="004029E7"/>
    <w:rsid w:val="004030BA"/>
    <w:rsid w:val="00406C46"/>
    <w:rsid w:val="004136E7"/>
    <w:rsid w:val="00431EDE"/>
    <w:rsid w:val="004322EC"/>
    <w:rsid w:val="004337C4"/>
    <w:rsid w:val="00435BEA"/>
    <w:rsid w:val="00441E20"/>
    <w:rsid w:val="00445CAA"/>
    <w:rsid w:val="004468ED"/>
    <w:rsid w:val="00446CD1"/>
    <w:rsid w:val="00447BF9"/>
    <w:rsid w:val="00452281"/>
    <w:rsid w:val="00454C1B"/>
    <w:rsid w:val="00454DA0"/>
    <w:rsid w:val="00455076"/>
    <w:rsid w:val="0046317E"/>
    <w:rsid w:val="004636D6"/>
    <w:rsid w:val="0046653D"/>
    <w:rsid w:val="00470C90"/>
    <w:rsid w:val="0047642B"/>
    <w:rsid w:val="00483C88"/>
    <w:rsid w:val="00486C7D"/>
    <w:rsid w:val="00493A6E"/>
    <w:rsid w:val="004A69E0"/>
    <w:rsid w:val="004B2983"/>
    <w:rsid w:val="004C0DD2"/>
    <w:rsid w:val="004C7122"/>
    <w:rsid w:val="004D0137"/>
    <w:rsid w:val="004D1F7E"/>
    <w:rsid w:val="004D7B8E"/>
    <w:rsid w:val="004E1A95"/>
    <w:rsid w:val="004E35EF"/>
    <w:rsid w:val="004E4258"/>
    <w:rsid w:val="004F0191"/>
    <w:rsid w:val="004F1071"/>
    <w:rsid w:val="004F324D"/>
    <w:rsid w:val="004F3CEB"/>
    <w:rsid w:val="004F4590"/>
    <w:rsid w:val="004F4814"/>
    <w:rsid w:val="004F52DD"/>
    <w:rsid w:val="005020F4"/>
    <w:rsid w:val="005072A5"/>
    <w:rsid w:val="00507E7A"/>
    <w:rsid w:val="005115B1"/>
    <w:rsid w:val="005142E9"/>
    <w:rsid w:val="00517722"/>
    <w:rsid w:val="00521836"/>
    <w:rsid w:val="0052219F"/>
    <w:rsid w:val="00523B03"/>
    <w:rsid w:val="005317D0"/>
    <w:rsid w:val="00540AFC"/>
    <w:rsid w:val="005439E5"/>
    <w:rsid w:val="00551F5C"/>
    <w:rsid w:val="0055750E"/>
    <w:rsid w:val="00570E66"/>
    <w:rsid w:val="00571558"/>
    <w:rsid w:val="00581338"/>
    <w:rsid w:val="00582F38"/>
    <w:rsid w:val="0058679B"/>
    <w:rsid w:val="00592A8C"/>
    <w:rsid w:val="005A4C87"/>
    <w:rsid w:val="005A5B37"/>
    <w:rsid w:val="005A6608"/>
    <w:rsid w:val="005C18C1"/>
    <w:rsid w:val="005C50EE"/>
    <w:rsid w:val="005D0E26"/>
    <w:rsid w:val="005D24B1"/>
    <w:rsid w:val="005D6560"/>
    <w:rsid w:val="005D705F"/>
    <w:rsid w:val="005E0565"/>
    <w:rsid w:val="005E170D"/>
    <w:rsid w:val="005F14D2"/>
    <w:rsid w:val="005F3EE3"/>
    <w:rsid w:val="005F6247"/>
    <w:rsid w:val="00600C74"/>
    <w:rsid w:val="0061108B"/>
    <w:rsid w:val="006117C6"/>
    <w:rsid w:val="006205CF"/>
    <w:rsid w:val="00624461"/>
    <w:rsid w:val="00627CCE"/>
    <w:rsid w:val="00634A37"/>
    <w:rsid w:val="00643652"/>
    <w:rsid w:val="00666D78"/>
    <w:rsid w:val="00673947"/>
    <w:rsid w:val="00675BD1"/>
    <w:rsid w:val="006915C3"/>
    <w:rsid w:val="0069436E"/>
    <w:rsid w:val="00696180"/>
    <w:rsid w:val="006A5B37"/>
    <w:rsid w:val="006B3A90"/>
    <w:rsid w:val="006C052A"/>
    <w:rsid w:val="006C2926"/>
    <w:rsid w:val="006C3288"/>
    <w:rsid w:val="006D5FA9"/>
    <w:rsid w:val="006E66DA"/>
    <w:rsid w:val="006F30E0"/>
    <w:rsid w:val="006F4FE8"/>
    <w:rsid w:val="00704555"/>
    <w:rsid w:val="00704DB1"/>
    <w:rsid w:val="00710462"/>
    <w:rsid w:val="0072249F"/>
    <w:rsid w:val="00723AD9"/>
    <w:rsid w:val="00731359"/>
    <w:rsid w:val="0073273A"/>
    <w:rsid w:val="007327A2"/>
    <w:rsid w:val="00742A31"/>
    <w:rsid w:val="00756EB3"/>
    <w:rsid w:val="007722D7"/>
    <w:rsid w:val="0077677B"/>
    <w:rsid w:val="00784F6C"/>
    <w:rsid w:val="00786FE7"/>
    <w:rsid w:val="007916B3"/>
    <w:rsid w:val="00797A6B"/>
    <w:rsid w:val="00797D20"/>
    <w:rsid w:val="007B7834"/>
    <w:rsid w:val="007C116D"/>
    <w:rsid w:val="007C196A"/>
    <w:rsid w:val="007C3FD4"/>
    <w:rsid w:val="007C7127"/>
    <w:rsid w:val="007D0C88"/>
    <w:rsid w:val="007D249F"/>
    <w:rsid w:val="007D4887"/>
    <w:rsid w:val="007F2298"/>
    <w:rsid w:val="007F3A78"/>
    <w:rsid w:val="00800B3D"/>
    <w:rsid w:val="00803FF6"/>
    <w:rsid w:val="00806DCB"/>
    <w:rsid w:val="008106DB"/>
    <w:rsid w:val="00811199"/>
    <w:rsid w:val="00814B3A"/>
    <w:rsid w:val="00814F45"/>
    <w:rsid w:val="0081740F"/>
    <w:rsid w:val="008202FB"/>
    <w:rsid w:val="00823ADF"/>
    <w:rsid w:val="00825294"/>
    <w:rsid w:val="00832B72"/>
    <w:rsid w:val="00833E11"/>
    <w:rsid w:val="00835A88"/>
    <w:rsid w:val="008476C3"/>
    <w:rsid w:val="00853140"/>
    <w:rsid w:val="0085317A"/>
    <w:rsid w:val="008571F7"/>
    <w:rsid w:val="00862E26"/>
    <w:rsid w:val="00872BEF"/>
    <w:rsid w:val="00882D68"/>
    <w:rsid w:val="0088504F"/>
    <w:rsid w:val="0088680C"/>
    <w:rsid w:val="00887560"/>
    <w:rsid w:val="008914FE"/>
    <w:rsid w:val="008918AC"/>
    <w:rsid w:val="008A3D0F"/>
    <w:rsid w:val="008A7E6A"/>
    <w:rsid w:val="008B55B5"/>
    <w:rsid w:val="008C3DF2"/>
    <w:rsid w:val="008C5C88"/>
    <w:rsid w:val="008E37B8"/>
    <w:rsid w:val="008E421D"/>
    <w:rsid w:val="008E60C3"/>
    <w:rsid w:val="008F5E27"/>
    <w:rsid w:val="00900BA5"/>
    <w:rsid w:val="0090222C"/>
    <w:rsid w:val="00904A50"/>
    <w:rsid w:val="00907A5E"/>
    <w:rsid w:val="009131BA"/>
    <w:rsid w:val="0091395B"/>
    <w:rsid w:val="00922143"/>
    <w:rsid w:val="009239BC"/>
    <w:rsid w:val="0092624A"/>
    <w:rsid w:val="009262E3"/>
    <w:rsid w:val="00926BF3"/>
    <w:rsid w:val="0093467C"/>
    <w:rsid w:val="00936F8E"/>
    <w:rsid w:val="00951FC9"/>
    <w:rsid w:val="00964346"/>
    <w:rsid w:val="00964396"/>
    <w:rsid w:val="009722D5"/>
    <w:rsid w:val="00972E54"/>
    <w:rsid w:val="00974190"/>
    <w:rsid w:val="00975B8E"/>
    <w:rsid w:val="00976E62"/>
    <w:rsid w:val="00977A4A"/>
    <w:rsid w:val="00983F0E"/>
    <w:rsid w:val="00987332"/>
    <w:rsid w:val="009912D4"/>
    <w:rsid w:val="00992661"/>
    <w:rsid w:val="00997687"/>
    <w:rsid w:val="009A3D4B"/>
    <w:rsid w:val="009B4A22"/>
    <w:rsid w:val="009B6139"/>
    <w:rsid w:val="009B6909"/>
    <w:rsid w:val="009B72F1"/>
    <w:rsid w:val="009C1F57"/>
    <w:rsid w:val="009C5F23"/>
    <w:rsid w:val="009C63D7"/>
    <w:rsid w:val="009D2FB6"/>
    <w:rsid w:val="009E4868"/>
    <w:rsid w:val="009E5EFF"/>
    <w:rsid w:val="009E6039"/>
    <w:rsid w:val="009F08EA"/>
    <w:rsid w:val="009F2A42"/>
    <w:rsid w:val="00A0026A"/>
    <w:rsid w:val="00A04A60"/>
    <w:rsid w:val="00A11E3C"/>
    <w:rsid w:val="00A20045"/>
    <w:rsid w:val="00A23290"/>
    <w:rsid w:val="00A24D8B"/>
    <w:rsid w:val="00A31055"/>
    <w:rsid w:val="00A352BB"/>
    <w:rsid w:val="00A36398"/>
    <w:rsid w:val="00A4328D"/>
    <w:rsid w:val="00A438E4"/>
    <w:rsid w:val="00A43A36"/>
    <w:rsid w:val="00A45FFD"/>
    <w:rsid w:val="00A538FA"/>
    <w:rsid w:val="00A54B67"/>
    <w:rsid w:val="00A572FC"/>
    <w:rsid w:val="00A57302"/>
    <w:rsid w:val="00A652C5"/>
    <w:rsid w:val="00A702A0"/>
    <w:rsid w:val="00A954A1"/>
    <w:rsid w:val="00A9569D"/>
    <w:rsid w:val="00AB795F"/>
    <w:rsid w:val="00AC036B"/>
    <w:rsid w:val="00AE1DB9"/>
    <w:rsid w:val="00AF134D"/>
    <w:rsid w:val="00AF76DC"/>
    <w:rsid w:val="00B01B41"/>
    <w:rsid w:val="00B021A6"/>
    <w:rsid w:val="00B1518D"/>
    <w:rsid w:val="00B15B91"/>
    <w:rsid w:val="00B17C92"/>
    <w:rsid w:val="00B25D80"/>
    <w:rsid w:val="00B40CA4"/>
    <w:rsid w:val="00B46238"/>
    <w:rsid w:val="00B55A0B"/>
    <w:rsid w:val="00B57CB5"/>
    <w:rsid w:val="00B60BE3"/>
    <w:rsid w:val="00B70481"/>
    <w:rsid w:val="00B70AF6"/>
    <w:rsid w:val="00B7386D"/>
    <w:rsid w:val="00B74826"/>
    <w:rsid w:val="00B74D8E"/>
    <w:rsid w:val="00BA2A23"/>
    <w:rsid w:val="00BB4F88"/>
    <w:rsid w:val="00BC0B63"/>
    <w:rsid w:val="00BC7164"/>
    <w:rsid w:val="00BD1459"/>
    <w:rsid w:val="00BD2DEC"/>
    <w:rsid w:val="00BE055F"/>
    <w:rsid w:val="00BE558E"/>
    <w:rsid w:val="00BE70E3"/>
    <w:rsid w:val="00BF04FD"/>
    <w:rsid w:val="00BF1FB1"/>
    <w:rsid w:val="00C160A7"/>
    <w:rsid w:val="00C20113"/>
    <w:rsid w:val="00C20EC6"/>
    <w:rsid w:val="00C23B93"/>
    <w:rsid w:val="00C40F90"/>
    <w:rsid w:val="00C41B16"/>
    <w:rsid w:val="00C504BA"/>
    <w:rsid w:val="00C51772"/>
    <w:rsid w:val="00C52EB6"/>
    <w:rsid w:val="00C83780"/>
    <w:rsid w:val="00C850F1"/>
    <w:rsid w:val="00C86742"/>
    <w:rsid w:val="00C9165C"/>
    <w:rsid w:val="00C934CC"/>
    <w:rsid w:val="00C968B4"/>
    <w:rsid w:val="00C9776B"/>
    <w:rsid w:val="00CA0964"/>
    <w:rsid w:val="00CA1FDC"/>
    <w:rsid w:val="00CA775C"/>
    <w:rsid w:val="00CB2FA1"/>
    <w:rsid w:val="00CB6233"/>
    <w:rsid w:val="00CC09CC"/>
    <w:rsid w:val="00CC2801"/>
    <w:rsid w:val="00CC6A05"/>
    <w:rsid w:val="00CC7BC6"/>
    <w:rsid w:val="00CD7674"/>
    <w:rsid w:val="00CE3891"/>
    <w:rsid w:val="00CF7FCA"/>
    <w:rsid w:val="00D006E4"/>
    <w:rsid w:val="00D10FB3"/>
    <w:rsid w:val="00D14F22"/>
    <w:rsid w:val="00D223E8"/>
    <w:rsid w:val="00D3132B"/>
    <w:rsid w:val="00D3166B"/>
    <w:rsid w:val="00D471AB"/>
    <w:rsid w:val="00D53FA7"/>
    <w:rsid w:val="00D56449"/>
    <w:rsid w:val="00D614B8"/>
    <w:rsid w:val="00D7634B"/>
    <w:rsid w:val="00D772F3"/>
    <w:rsid w:val="00D83AEE"/>
    <w:rsid w:val="00D91F34"/>
    <w:rsid w:val="00DB3094"/>
    <w:rsid w:val="00DB6B38"/>
    <w:rsid w:val="00DC10A2"/>
    <w:rsid w:val="00DC1884"/>
    <w:rsid w:val="00DC3C4E"/>
    <w:rsid w:val="00DC44D0"/>
    <w:rsid w:val="00DC4840"/>
    <w:rsid w:val="00DD3C90"/>
    <w:rsid w:val="00DE5644"/>
    <w:rsid w:val="00DE7682"/>
    <w:rsid w:val="00DF0EE8"/>
    <w:rsid w:val="00DF6038"/>
    <w:rsid w:val="00DF7D80"/>
    <w:rsid w:val="00E011A8"/>
    <w:rsid w:val="00E137FE"/>
    <w:rsid w:val="00E358CC"/>
    <w:rsid w:val="00E46C65"/>
    <w:rsid w:val="00E47C66"/>
    <w:rsid w:val="00E50B6A"/>
    <w:rsid w:val="00E63B66"/>
    <w:rsid w:val="00E671C6"/>
    <w:rsid w:val="00E81861"/>
    <w:rsid w:val="00E85948"/>
    <w:rsid w:val="00E86C0E"/>
    <w:rsid w:val="00E97B94"/>
    <w:rsid w:val="00EA0E76"/>
    <w:rsid w:val="00EA11BD"/>
    <w:rsid w:val="00EA1EF9"/>
    <w:rsid w:val="00EA2078"/>
    <w:rsid w:val="00EA2B7B"/>
    <w:rsid w:val="00EB059A"/>
    <w:rsid w:val="00EC139F"/>
    <w:rsid w:val="00EC5A57"/>
    <w:rsid w:val="00ED0AC1"/>
    <w:rsid w:val="00ED70EC"/>
    <w:rsid w:val="00EE119E"/>
    <w:rsid w:val="00EE3882"/>
    <w:rsid w:val="00EE3A57"/>
    <w:rsid w:val="00EE3C48"/>
    <w:rsid w:val="00EE3EC4"/>
    <w:rsid w:val="00EF6D3D"/>
    <w:rsid w:val="00EF6E83"/>
    <w:rsid w:val="00F02268"/>
    <w:rsid w:val="00F257A0"/>
    <w:rsid w:val="00F375B0"/>
    <w:rsid w:val="00F434A3"/>
    <w:rsid w:val="00F51432"/>
    <w:rsid w:val="00F530D3"/>
    <w:rsid w:val="00F5376F"/>
    <w:rsid w:val="00F7265E"/>
    <w:rsid w:val="00F731B9"/>
    <w:rsid w:val="00F73700"/>
    <w:rsid w:val="00F7553B"/>
    <w:rsid w:val="00F76C1B"/>
    <w:rsid w:val="00F77ABB"/>
    <w:rsid w:val="00F81F72"/>
    <w:rsid w:val="00F827B8"/>
    <w:rsid w:val="00F82CEC"/>
    <w:rsid w:val="00F842F8"/>
    <w:rsid w:val="00F8674B"/>
    <w:rsid w:val="00F8688F"/>
    <w:rsid w:val="00F90F70"/>
    <w:rsid w:val="00F94146"/>
    <w:rsid w:val="00F9695A"/>
    <w:rsid w:val="00F96FAE"/>
    <w:rsid w:val="00F970D4"/>
    <w:rsid w:val="00FA1734"/>
    <w:rsid w:val="00FA2CD5"/>
    <w:rsid w:val="00FB43FD"/>
    <w:rsid w:val="00FC029E"/>
    <w:rsid w:val="00FC057F"/>
    <w:rsid w:val="00FC2097"/>
    <w:rsid w:val="00FD05EB"/>
    <w:rsid w:val="00FD1740"/>
    <w:rsid w:val="00FE097A"/>
    <w:rsid w:val="00FE0AFD"/>
    <w:rsid w:val="00FE1C12"/>
    <w:rsid w:val="00FE37EA"/>
    <w:rsid w:val="00FE4AB3"/>
    <w:rsid w:val="00FF461D"/>
    <w:rsid w:val="00FF4F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73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73273A"/>
    <w:pPr>
      <w:keepNext/>
      <w:tabs>
        <w:tab w:val="num" w:pos="432"/>
      </w:tabs>
      <w:spacing w:before="120" w:after="60"/>
      <w:ind w:left="432" w:hanging="432"/>
      <w:jc w:val="center"/>
      <w:outlineLvl w:val="0"/>
    </w:pPr>
    <w:rPr>
      <w:rFonts w:ascii="Arial" w:hAnsi="Arial"/>
      <w:b/>
      <w:i/>
      <w:sz w:val="28"/>
    </w:rPr>
  </w:style>
  <w:style w:type="paragraph" w:styleId="2">
    <w:name w:val="heading 2"/>
    <w:basedOn w:val="a"/>
    <w:next w:val="a"/>
    <w:link w:val="20"/>
    <w:qFormat/>
    <w:rsid w:val="0073273A"/>
    <w:pPr>
      <w:keepNext/>
      <w:tabs>
        <w:tab w:val="num" w:pos="576"/>
      </w:tabs>
      <w:spacing w:before="120" w:after="60"/>
      <w:ind w:firstLine="737"/>
      <w:jc w:val="both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link w:val="30"/>
    <w:qFormat/>
    <w:rsid w:val="0073273A"/>
    <w:pPr>
      <w:keepNext/>
      <w:tabs>
        <w:tab w:val="num" w:pos="720"/>
      </w:tabs>
      <w:ind w:firstLine="900"/>
      <w:jc w:val="both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qFormat/>
    <w:rsid w:val="0073273A"/>
    <w:pPr>
      <w:keepNext/>
      <w:tabs>
        <w:tab w:val="num" w:pos="864"/>
      </w:tabs>
      <w:ind w:left="864" w:hanging="864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0"/>
    <w:qFormat/>
    <w:rsid w:val="0073273A"/>
    <w:pPr>
      <w:keepNext/>
      <w:tabs>
        <w:tab w:val="num" w:pos="1008"/>
      </w:tabs>
      <w:ind w:left="1008" w:hanging="1008"/>
      <w:outlineLvl w:val="4"/>
    </w:pPr>
    <w:rPr>
      <w:sz w:val="28"/>
    </w:rPr>
  </w:style>
  <w:style w:type="paragraph" w:styleId="8">
    <w:name w:val="heading 8"/>
    <w:basedOn w:val="a"/>
    <w:next w:val="a"/>
    <w:link w:val="80"/>
    <w:qFormat/>
    <w:rsid w:val="0073273A"/>
    <w:pPr>
      <w:keepNext/>
      <w:tabs>
        <w:tab w:val="num" w:pos="1440"/>
      </w:tabs>
      <w:ind w:firstLine="720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73273A"/>
    <w:pPr>
      <w:keepNext/>
      <w:tabs>
        <w:tab w:val="num" w:pos="1584"/>
      </w:tabs>
      <w:ind w:left="1584" w:hanging="1584"/>
      <w:jc w:val="both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273A"/>
    <w:rPr>
      <w:rFonts w:ascii="Arial" w:eastAsia="Andale Sans UI" w:hAnsi="Arial" w:cs="Times New Roman"/>
      <w:b/>
      <w:i/>
      <w:kern w:val="1"/>
      <w:sz w:val="28"/>
      <w:szCs w:val="24"/>
    </w:rPr>
  </w:style>
  <w:style w:type="character" w:customStyle="1" w:styleId="20">
    <w:name w:val="Заголовок 2 Знак"/>
    <w:basedOn w:val="a0"/>
    <w:link w:val="2"/>
    <w:rsid w:val="0073273A"/>
    <w:rPr>
      <w:rFonts w:ascii="Arial" w:eastAsia="Andale Sans UI" w:hAnsi="Arial" w:cs="Times New Roman"/>
      <w:b/>
      <w:kern w:val="1"/>
      <w:sz w:val="24"/>
      <w:szCs w:val="24"/>
    </w:rPr>
  </w:style>
  <w:style w:type="character" w:customStyle="1" w:styleId="30">
    <w:name w:val="Заголовок 3 Знак"/>
    <w:basedOn w:val="a0"/>
    <w:link w:val="3"/>
    <w:rsid w:val="0073273A"/>
    <w:rPr>
      <w:rFonts w:ascii="Arial" w:eastAsia="Andale Sans UI" w:hAnsi="Arial" w:cs="Times New Roman"/>
      <w:b/>
      <w:kern w:val="1"/>
      <w:sz w:val="24"/>
      <w:szCs w:val="24"/>
    </w:rPr>
  </w:style>
  <w:style w:type="character" w:customStyle="1" w:styleId="40">
    <w:name w:val="Заголовок 4 Знак"/>
    <w:basedOn w:val="a0"/>
    <w:link w:val="4"/>
    <w:rsid w:val="0073273A"/>
    <w:rPr>
      <w:rFonts w:ascii="Arial" w:eastAsia="Andale Sans UI" w:hAnsi="Arial" w:cs="Times New Roman"/>
      <w:b/>
      <w:kern w:val="1"/>
      <w:sz w:val="24"/>
      <w:szCs w:val="24"/>
    </w:rPr>
  </w:style>
  <w:style w:type="character" w:customStyle="1" w:styleId="50">
    <w:name w:val="Заголовок 5 Знак"/>
    <w:basedOn w:val="a0"/>
    <w:link w:val="5"/>
    <w:rsid w:val="0073273A"/>
    <w:rPr>
      <w:rFonts w:ascii="Times New Roman" w:eastAsia="Andale Sans UI" w:hAnsi="Times New Roman" w:cs="Times New Roman"/>
      <w:kern w:val="1"/>
      <w:sz w:val="28"/>
      <w:szCs w:val="24"/>
    </w:rPr>
  </w:style>
  <w:style w:type="character" w:customStyle="1" w:styleId="80">
    <w:name w:val="Заголовок 8 Знак"/>
    <w:basedOn w:val="a0"/>
    <w:link w:val="8"/>
    <w:rsid w:val="0073273A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90">
    <w:name w:val="Заголовок 9 Знак"/>
    <w:basedOn w:val="a0"/>
    <w:link w:val="9"/>
    <w:rsid w:val="0073273A"/>
    <w:rPr>
      <w:rFonts w:ascii="Times New Roman" w:eastAsia="Andale Sans UI" w:hAnsi="Times New Roman" w:cs="Times New Roman"/>
      <w:b/>
      <w:kern w:val="1"/>
      <w:sz w:val="24"/>
      <w:szCs w:val="24"/>
    </w:rPr>
  </w:style>
  <w:style w:type="character" w:customStyle="1" w:styleId="WW8Num3z0">
    <w:name w:val="WW8Num3z0"/>
    <w:rsid w:val="0073273A"/>
    <w:rPr>
      <w:rFonts w:ascii="Times New Roman" w:hAnsi="Times New Roman" w:cs="Times New Roman"/>
    </w:rPr>
  </w:style>
  <w:style w:type="character" w:customStyle="1" w:styleId="WW8Num3z1">
    <w:name w:val="WW8Num3z1"/>
    <w:rsid w:val="0073273A"/>
    <w:rPr>
      <w:rFonts w:ascii="Courier New" w:hAnsi="Courier New"/>
    </w:rPr>
  </w:style>
  <w:style w:type="character" w:customStyle="1" w:styleId="WW8Num3z2">
    <w:name w:val="WW8Num3z2"/>
    <w:rsid w:val="0073273A"/>
    <w:rPr>
      <w:rFonts w:ascii="Wingdings" w:hAnsi="Wingdings"/>
    </w:rPr>
  </w:style>
  <w:style w:type="character" w:customStyle="1" w:styleId="WW8Num3z3">
    <w:name w:val="WW8Num3z3"/>
    <w:rsid w:val="0073273A"/>
    <w:rPr>
      <w:rFonts w:ascii="Symbol" w:hAnsi="Symbol"/>
    </w:rPr>
  </w:style>
  <w:style w:type="character" w:customStyle="1" w:styleId="WW8Num5z0">
    <w:name w:val="WW8Num5z0"/>
    <w:rsid w:val="0073273A"/>
    <w:rPr>
      <w:strike w:val="0"/>
      <w:dstrike w:val="0"/>
    </w:rPr>
  </w:style>
  <w:style w:type="character" w:customStyle="1" w:styleId="Absatz-Standardschriftart">
    <w:name w:val="Absatz-Standardschriftart"/>
    <w:rsid w:val="0073273A"/>
  </w:style>
  <w:style w:type="character" w:customStyle="1" w:styleId="WW-Absatz-Standardschriftart">
    <w:name w:val="WW-Absatz-Standardschriftart"/>
    <w:rsid w:val="0073273A"/>
  </w:style>
  <w:style w:type="character" w:customStyle="1" w:styleId="WW-Absatz-Standardschriftart1">
    <w:name w:val="WW-Absatz-Standardschriftart1"/>
    <w:rsid w:val="0073273A"/>
  </w:style>
  <w:style w:type="character" w:customStyle="1" w:styleId="WW-Absatz-Standardschriftart11">
    <w:name w:val="WW-Absatz-Standardschriftart11"/>
    <w:rsid w:val="0073273A"/>
  </w:style>
  <w:style w:type="character" w:customStyle="1" w:styleId="WW-Absatz-Standardschriftart111">
    <w:name w:val="WW-Absatz-Standardschriftart111"/>
    <w:rsid w:val="0073273A"/>
  </w:style>
  <w:style w:type="character" w:customStyle="1" w:styleId="WW-Absatz-Standardschriftart1111">
    <w:name w:val="WW-Absatz-Standardschriftart1111"/>
    <w:rsid w:val="0073273A"/>
  </w:style>
  <w:style w:type="character" w:customStyle="1" w:styleId="WW-Absatz-Standardschriftart11111">
    <w:name w:val="WW-Absatz-Standardschriftart11111"/>
    <w:rsid w:val="0073273A"/>
  </w:style>
  <w:style w:type="character" w:customStyle="1" w:styleId="WW-Absatz-Standardschriftart111111">
    <w:name w:val="WW-Absatz-Standardschriftart111111"/>
    <w:rsid w:val="0073273A"/>
  </w:style>
  <w:style w:type="character" w:customStyle="1" w:styleId="WW-Absatz-Standardschriftart1111111">
    <w:name w:val="WW-Absatz-Standardschriftart1111111"/>
    <w:rsid w:val="0073273A"/>
  </w:style>
  <w:style w:type="character" w:customStyle="1" w:styleId="WW-Absatz-Standardschriftart11111111">
    <w:name w:val="WW-Absatz-Standardschriftart11111111"/>
    <w:rsid w:val="0073273A"/>
  </w:style>
  <w:style w:type="character" w:customStyle="1" w:styleId="WW-Absatz-Standardschriftart111111111">
    <w:name w:val="WW-Absatz-Standardschriftart111111111"/>
    <w:rsid w:val="0073273A"/>
  </w:style>
  <w:style w:type="character" w:customStyle="1" w:styleId="WW-Absatz-Standardschriftart1111111111">
    <w:name w:val="WW-Absatz-Standardschriftart1111111111"/>
    <w:rsid w:val="0073273A"/>
  </w:style>
  <w:style w:type="character" w:customStyle="1" w:styleId="WW-Absatz-Standardschriftart11111111111">
    <w:name w:val="WW-Absatz-Standardschriftart11111111111"/>
    <w:rsid w:val="0073273A"/>
  </w:style>
  <w:style w:type="character" w:customStyle="1" w:styleId="WW-Absatz-Standardschriftart111111111111">
    <w:name w:val="WW-Absatz-Standardschriftart111111111111"/>
    <w:rsid w:val="0073273A"/>
  </w:style>
  <w:style w:type="character" w:customStyle="1" w:styleId="WW-Absatz-Standardschriftart1111111111111">
    <w:name w:val="WW-Absatz-Standardschriftart1111111111111"/>
    <w:rsid w:val="0073273A"/>
  </w:style>
  <w:style w:type="character" w:customStyle="1" w:styleId="WW-Absatz-Standardschriftart11111111111111">
    <w:name w:val="WW-Absatz-Standardschriftart11111111111111"/>
    <w:rsid w:val="0073273A"/>
  </w:style>
  <w:style w:type="character" w:customStyle="1" w:styleId="WW-Absatz-Standardschriftart111111111111111">
    <w:name w:val="WW-Absatz-Standardschriftart111111111111111"/>
    <w:rsid w:val="0073273A"/>
  </w:style>
  <w:style w:type="character" w:customStyle="1" w:styleId="WW-Absatz-Standardschriftart1111111111111111">
    <w:name w:val="WW-Absatz-Standardschriftart1111111111111111"/>
    <w:rsid w:val="0073273A"/>
  </w:style>
  <w:style w:type="character" w:customStyle="1" w:styleId="WW-Absatz-Standardschriftart11111111111111111">
    <w:name w:val="WW-Absatz-Standardschriftart11111111111111111"/>
    <w:rsid w:val="0073273A"/>
  </w:style>
  <w:style w:type="character" w:customStyle="1" w:styleId="WW-Absatz-Standardschriftart111111111111111111">
    <w:name w:val="WW-Absatz-Standardschriftart111111111111111111"/>
    <w:rsid w:val="0073273A"/>
  </w:style>
  <w:style w:type="character" w:customStyle="1" w:styleId="WW-Absatz-Standardschriftart1111111111111111111">
    <w:name w:val="WW-Absatz-Standardschriftart1111111111111111111"/>
    <w:rsid w:val="0073273A"/>
  </w:style>
  <w:style w:type="character" w:customStyle="1" w:styleId="WW8Num8z0">
    <w:name w:val="WW8Num8z0"/>
    <w:rsid w:val="0073273A"/>
    <w:rPr>
      <w:rFonts w:ascii="Times New Roman" w:hAnsi="Times New Roman" w:cs="Times New Roman"/>
    </w:rPr>
  </w:style>
  <w:style w:type="character" w:customStyle="1" w:styleId="WW8Num8z1">
    <w:name w:val="WW8Num8z1"/>
    <w:rsid w:val="0073273A"/>
    <w:rPr>
      <w:rFonts w:ascii="Courier New" w:hAnsi="Courier New"/>
    </w:rPr>
  </w:style>
  <w:style w:type="character" w:customStyle="1" w:styleId="WW8Num8z2">
    <w:name w:val="WW8Num8z2"/>
    <w:rsid w:val="0073273A"/>
    <w:rPr>
      <w:rFonts w:ascii="Wingdings" w:hAnsi="Wingdings"/>
    </w:rPr>
  </w:style>
  <w:style w:type="character" w:customStyle="1" w:styleId="WW8Num8z3">
    <w:name w:val="WW8Num8z3"/>
    <w:rsid w:val="0073273A"/>
    <w:rPr>
      <w:rFonts w:ascii="Symbol" w:hAnsi="Symbol"/>
    </w:rPr>
  </w:style>
  <w:style w:type="character" w:customStyle="1" w:styleId="WW8Num4z0">
    <w:name w:val="WW8Num4z0"/>
    <w:rsid w:val="0073273A"/>
    <w:rPr>
      <w:strike w:val="0"/>
      <w:dstrike w:val="0"/>
    </w:rPr>
  </w:style>
  <w:style w:type="character" w:customStyle="1" w:styleId="11">
    <w:name w:val="Основной шрифт абзаца1"/>
    <w:rsid w:val="0073273A"/>
  </w:style>
  <w:style w:type="character" w:customStyle="1" w:styleId="a3">
    <w:name w:val="Не вступил в силу"/>
    <w:rsid w:val="0073273A"/>
    <w:rPr>
      <w:strike/>
      <w:color w:val="008080"/>
    </w:rPr>
  </w:style>
  <w:style w:type="character" w:customStyle="1" w:styleId="grame">
    <w:name w:val="grame"/>
    <w:basedOn w:val="11"/>
    <w:rsid w:val="0073273A"/>
  </w:style>
  <w:style w:type="character" w:customStyle="1" w:styleId="a4">
    <w:name w:val="Символ нумерации"/>
    <w:rsid w:val="0073273A"/>
  </w:style>
  <w:style w:type="character" w:customStyle="1" w:styleId="21">
    <w:name w:val="Основной шрифт абзаца2"/>
    <w:rsid w:val="0073273A"/>
  </w:style>
  <w:style w:type="paragraph" w:customStyle="1" w:styleId="a5">
    <w:name w:val="Заголовок"/>
    <w:basedOn w:val="a"/>
    <w:next w:val="a6"/>
    <w:rsid w:val="0073273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6">
    <w:name w:val="Body Text"/>
    <w:basedOn w:val="a"/>
    <w:link w:val="a7"/>
    <w:rsid w:val="0073273A"/>
    <w:pPr>
      <w:spacing w:after="120"/>
    </w:pPr>
  </w:style>
  <w:style w:type="character" w:customStyle="1" w:styleId="a7">
    <w:name w:val="Основной текст Знак"/>
    <w:basedOn w:val="a0"/>
    <w:link w:val="a6"/>
    <w:rsid w:val="0073273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8">
    <w:name w:val="List"/>
    <w:basedOn w:val="a6"/>
    <w:rsid w:val="0073273A"/>
    <w:rPr>
      <w:rFonts w:cs="Tahoma"/>
    </w:rPr>
  </w:style>
  <w:style w:type="paragraph" w:customStyle="1" w:styleId="12">
    <w:name w:val="Название1"/>
    <w:basedOn w:val="a"/>
    <w:rsid w:val="0073273A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73273A"/>
    <w:pPr>
      <w:suppressLineNumbers/>
    </w:pPr>
    <w:rPr>
      <w:rFonts w:cs="Tahoma"/>
    </w:rPr>
  </w:style>
  <w:style w:type="paragraph" w:styleId="a9">
    <w:name w:val="Title"/>
    <w:basedOn w:val="a5"/>
    <w:next w:val="aa"/>
    <w:link w:val="ab"/>
    <w:qFormat/>
    <w:rsid w:val="0073273A"/>
  </w:style>
  <w:style w:type="character" w:customStyle="1" w:styleId="ab">
    <w:name w:val="Название Знак"/>
    <w:basedOn w:val="a0"/>
    <w:link w:val="a9"/>
    <w:rsid w:val="0073273A"/>
    <w:rPr>
      <w:rFonts w:ascii="Arial" w:eastAsia="Andale Sans UI" w:hAnsi="Arial" w:cs="Tahoma"/>
      <w:kern w:val="1"/>
      <w:sz w:val="28"/>
      <w:szCs w:val="28"/>
    </w:rPr>
  </w:style>
  <w:style w:type="paragraph" w:styleId="aa">
    <w:name w:val="Subtitle"/>
    <w:basedOn w:val="a5"/>
    <w:next w:val="a6"/>
    <w:link w:val="ac"/>
    <w:qFormat/>
    <w:rsid w:val="0073273A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a"/>
    <w:rsid w:val="0073273A"/>
    <w:rPr>
      <w:rFonts w:ascii="Arial" w:eastAsia="Andale Sans UI" w:hAnsi="Arial" w:cs="Tahoma"/>
      <w:i/>
      <w:iCs/>
      <w:kern w:val="1"/>
      <w:sz w:val="28"/>
      <w:szCs w:val="28"/>
    </w:rPr>
  </w:style>
  <w:style w:type="paragraph" w:customStyle="1" w:styleId="14">
    <w:name w:val="Текст1"/>
    <w:basedOn w:val="a"/>
    <w:rsid w:val="0073273A"/>
    <w:rPr>
      <w:rFonts w:ascii="Courier New" w:hAnsi="Courier New"/>
      <w:sz w:val="20"/>
    </w:rPr>
  </w:style>
  <w:style w:type="paragraph" w:customStyle="1" w:styleId="consnormal">
    <w:name w:val="consnormal"/>
    <w:basedOn w:val="a"/>
    <w:rsid w:val="0073273A"/>
    <w:pPr>
      <w:spacing w:before="100" w:after="100"/>
    </w:pPr>
  </w:style>
  <w:style w:type="paragraph" w:customStyle="1" w:styleId="ad">
    <w:name w:val="Содержимое таблицы"/>
    <w:basedOn w:val="a"/>
    <w:rsid w:val="0073273A"/>
    <w:pPr>
      <w:suppressLineNumbers/>
    </w:pPr>
  </w:style>
  <w:style w:type="paragraph" w:customStyle="1" w:styleId="210">
    <w:name w:val="Основной текст 21"/>
    <w:basedOn w:val="a"/>
    <w:rsid w:val="0073273A"/>
    <w:pPr>
      <w:jc w:val="both"/>
    </w:pPr>
    <w:rPr>
      <w:sz w:val="28"/>
    </w:rPr>
  </w:style>
  <w:style w:type="paragraph" w:customStyle="1" w:styleId="ConsNormal0">
    <w:name w:val="ConsNormal"/>
    <w:rsid w:val="0073273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rsid w:val="0073273A"/>
    <w:pPr>
      <w:ind w:firstLine="900"/>
    </w:pPr>
    <w:rPr>
      <w:sz w:val="28"/>
    </w:rPr>
  </w:style>
  <w:style w:type="paragraph" w:customStyle="1" w:styleId="ConsNonformat">
    <w:name w:val="ConsNonformat"/>
    <w:rsid w:val="0073273A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customStyle="1" w:styleId="31">
    <w:name w:val="Основной текст 31"/>
    <w:basedOn w:val="a"/>
    <w:rsid w:val="0073273A"/>
    <w:pPr>
      <w:jc w:val="both"/>
    </w:pPr>
  </w:style>
  <w:style w:type="paragraph" w:styleId="ae">
    <w:name w:val="Body Text Indent"/>
    <w:basedOn w:val="a"/>
    <w:link w:val="af"/>
    <w:rsid w:val="0073273A"/>
    <w:pPr>
      <w:ind w:firstLine="900"/>
      <w:jc w:val="both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rsid w:val="0073273A"/>
    <w:rPr>
      <w:rFonts w:ascii="Times New Roman" w:eastAsia="Andale Sans UI" w:hAnsi="Times New Roman" w:cs="Times New Roman"/>
      <w:kern w:val="1"/>
      <w:sz w:val="28"/>
      <w:szCs w:val="24"/>
    </w:rPr>
  </w:style>
  <w:style w:type="paragraph" w:customStyle="1" w:styleId="310">
    <w:name w:val="Основной текст с отступом 31"/>
    <w:basedOn w:val="a"/>
    <w:rsid w:val="0073273A"/>
    <w:pPr>
      <w:ind w:firstLine="900"/>
      <w:jc w:val="both"/>
    </w:pPr>
    <w:rPr>
      <w:color w:val="000000"/>
      <w:sz w:val="28"/>
    </w:rPr>
  </w:style>
  <w:style w:type="paragraph" w:customStyle="1" w:styleId="af0">
    <w:name w:val="адресат"/>
    <w:basedOn w:val="a"/>
    <w:next w:val="a"/>
    <w:rsid w:val="0073273A"/>
    <w:pPr>
      <w:autoSpaceDE w:val="0"/>
      <w:jc w:val="center"/>
    </w:pPr>
    <w:rPr>
      <w:sz w:val="30"/>
    </w:rPr>
  </w:style>
  <w:style w:type="paragraph" w:customStyle="1" w:styleId="ConsTitle">
    <w:name w:val="ConsTitle"/>
    <w:rsid w:val="0073273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1"/>
      <w:sz w:val="16"/>
      <w:szCs w:val="16"/>
      <w:lang w:eastAsia="ar-SA"/>
    </w:rPr>
  </w:style>
  <w:style w:type="paragraph" w:customStyle="1" w:styleId="af1">
    <w:name w:val="Стиль"/>
    <w:rsid w:val="0073273A"/>
    <w:pPr>
      <w:widowControl w:val="0"/>
      <w:suppressAutoHyphens/>
      <w:spacing w:after="0" w:line="240" w:lineRule="auto"/>
      <w:ind w:firstLine="720"/>
      <w:jc w:val="both"/>
    </w:pPr>
    <w:rPr>
      <w:rFonts w:ascii="Arial" w:eastAsia="Arial" w:hAnsi="Arial" w:cs="Times New Roman"/>
      <w:kern w:val="1"/>
      <w:sz w:val="24"/>
      <w:szCs w:val="20"/>
      <w:lang w:eastAsia="ar-SA"/>
    </w:rPr>
  </w:style>
  <w:style w:type="paragraph" w:customStyle="1" w:styleId="af2">
    <w:name w:val="Содержимое врезки"/>
    <w:basedOn w:val="a6"/>
    <w:rsid w:val="0073273A"/>
  </w:style>
  <w:style w:type="paragraph" w:customStyle="1" w:styleId="ConsPlusNormal">
    <w:name w:val="ConsPlusNormal"/>
    <w:next w:val="a"/>
    <w:rsid w:val="0073273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ConsPlusNonformat">
    <w:name w:val="ConsPlusNonformat"/>
    <w:basedOn w:val="a"/>
    <w:next w:val="ConsPlusNormal"/>
    <w:rsid w:val="0073273A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ConsPlusTitle">
    <w:name w:val="ConsPlusTitle"/>
    <w:basedOn w:val="a"/>
    <w:next w:val="ConsPlusNormal"/>
    <w:rsid w:val="0073273A"/>
    <w:pPr>
      <w:autoSpaceDE w:val="0"/>
    </w:pPr>
    <w:rPr>
      <w:rFonts w:ascii="Arial" w:eastAsia="Arial" w:hAnsi="Arial" w:cs="Arial"/>
      <w:b/>
      <w:bCs/>
      <w:sz w:val="20"/>
      <w:szCs w:val="20"/>
      <w:lang w:eastAsia="fa-IR" w:bidi="fa-IR"/>
    </w:rPr>
  </w:style>
  <w:style w:type="paragraph" w:customStyle="1" w:styleId="ConsPlusCell">
    <w:name w:val="ConsPlusCell"/>
    <w:basedOn w:val="a"/>
    <w:rsid w:val="0073273A"/>
    <w:pPr>
      <w:autoSpaceDE w:val="0"/>
    </w:pPr>
    <w:rPr>
      <w:rFonts w:ascii="Arial" w:eastAsia="Arial" w:hAnsi="Arial" w:cs="Arial"/>
      <w:sz w:val="20"/>
      <w:szCs w:val="20"/>
      <w:lang w:eastAsia="fa-IR" w:bidi="fa-IR"/>
    </w:rPr>
  </w:style>
  <w:style w:type="paragraph" w:customStyle="1" w:styleId="ConsPlusDocList">
    <w:name w:val="ConsPlusDocList"/>
    <w:basedOn w:val="a"/>
    <w:rsid w:val="0073273A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af3">
    <w:name w:val="Заголовок таблицы"/>
    <w:basedOn w:val="ad"/>
    <w:rsid w:val="0073273A"/>
    <w:pPr>
      <w:jc w:val="center"/>
    </w:pPr>
    <w:rPr>
      <w:b/>
      <w:bCs/>
    </w:rPr>
  </w:style>
  <w:style w:type="paragraph" w:styleId="af4">
    <w:name w:val="header"/>
    <w:basedOn w:val="a"/>
    <w:link w:val="af5"/>
    <w:uiPriority w:val="99"/>
    <w:unhideWhenUsed/>
    <w:rsid w:val="0020645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20645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6">
    <w:name w:val="footer"/>
    <w:basedOn w:val="a"/>
    <w:link w:val="af7"/>
    <w:uiPriority w:val="99"/>
    <w:unhideWhenUsed/>
    <w:rsid w:val="0020645A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20645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8">
    <w:name w:val="List Paragraph"/>
    <w:basedOn w:val="a"/>
    <w:uiPriority w:val="34"/>
    <w:qFormat/>
    <w:rsid w:val="00EA0E76"/>
    <w:pPr>
      <w:widowControl/>
      <w:suppressAutoHyphens w:val="0"/>
      <w:ind w:left="720" w:firstLine="851"/>
      <w:contextualSpacing/>
      <w:jc w:val="both"/>
    </w:pPr>
    <w:rPr>
      <w:rFonts w:asciiTheme="minorHAnsi" w:eastAsiaTheme="minorHAnsi" w:hAnsiTheme="minorHAnsi" w:cstheme="minorBidi"/>
      <w:kern w:val="0"/>
      <w:sz w:val="22"/>
      <w:szCs w:val="22"/>
    </w:rPr>
  </w:style>
  <w:style w:type="paragraph" w:customStyle="1" w:styleId="22">
    <w:name w:val="Основной текст с отступом 22"/>
    <w:basedOn w:val="a"/>
    <w:rsid w:val="00A702A0"/>
    <w:pPr>
      <w:overflowPunct w:val="0"/>
      <w:autoSpaceDE w:val="0"/>
      <w:spacing w:before="20" w:after="20"/>
      <w:ind w:firstLine="708"/>
      <w:jc w:val="both"/>
      <w:textAlignment w:val="baseline"/>
    </w:pPr>
    <w:rPr>
      <w:sz w:val="28"/>
      <w:szCs w:val="28"/>
    </w:rPr>
  </w:style>
  <w:style w:type="paragraph" w:styleId="af9">
    <w:name w:val="Balloon Text"/>
    <w:basedOn w:val="a"/>
    <w:link w:val="afa"/>
    <w:uiPriority w:val="99"/>
    <w:semiHidden/>
    <w:unhideWhenUsed/>
    <w:rsid w:val="00383E7C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383E7C"/>
    <w:rPr>
      <w:rFonts w:ascii="Tahoma" w:eastAsia="Andale Sans UI" w:hAnsi="Tahoma" w:cs="Tahoma"/>
      <w:kern w:val="1"/>
      <w:sz w:val="16"/>
      <w:szCs w:val="16"/>
    </w:rPr>
  </w:style>
  <w:style w:type="character" w:customStyle="1" w:styleId="afb">
    <w:name w:val="Гипертекстовая ссылка"/>
    <w:basedOn w:val="a0"/>
    <w:uiPriority w:val="99"/>
    <w:rsid w:val="00FF4FE8"/>
    <w:rPr>
      <w:color w:val="106BBE"/>
    </w:rPr>
  </w:style>
  <w:style w:type="paragraph" w:customStyle="1" w:styleId="afc">
    <w:name w:val="Прижатый влево"/>
    <w:basedOn w:val="a"/>
    <w:next w:val="a"/>
    <w:uiPriority w:val="99"/>
    <w:rsid w:val="008E37B8"/>
    <w:pPr>
      <w:widowControl/>
      <w:suppressAutoHyphens w:val="0"/>
      <w:autoSpaceDE w:val="0"/>
      <w:autoSpaceDN w:val="0"/>
      <w:adjustRightInd w:val="0"/>
    </w:pPr>
    <w:rPr>
      <w:rFonts w:ascii="Arial" w:eastAsiaTheme="minorHAnsi" w:hAnsi="Arial" w:cs="Arial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73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73273A"/>
    <w:pPr>
      <w:keepNext/>
      <w:tabs>
        <w:tab w:val="num" w:pos="432"/>
      </w:tabs>
      <w:spacing w:before="120" w:after="60"/>
      <w:ind w:left="432" w:hanging="432"/>
      <w:jc w:val="center"/>
      <w:outlineLvl w:val="0"/>
    </w:pPr>
    <w:rPr>
      <w:rFonts w:ascii="Arial" w:hAnsi="Arial"/>
      <w:b/>
      <w:i/>
      <w:sz w:val="28"/>
    </w:rPr>
  </w:style>
  <w:style w:type="paragraph" w:styleId="2">
    <w:name w:val="heading 2"/>
    <w:basedOn w:val="a"/>
    <w:next w:val="a"/>
    <w:link w:val="20"/>
    <w:qFormat/>
    <w:rsid w:val="0073273A"/>
    <w:pPr>
      <w:keepNext/>
      <w:tabs>
        <w:tab w:val="num" w:pos="576"/>
      </w:tabs>
      <w:spacing w:before="120" w:after="60"/>
      <w:ind w:firstLine="737"/>
      <w:jc w:val="both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link w:val="30"/>
    <w:qFormat/>
    <w:rsid w:val="0073273A"/>
    <w:pPr>
      <w:keepNext/>
      <w:tabs>
        <w:tab w:val="num" w:pos="720"/>
      </w:tabs>
      <w:ind w:firstLine="900"/>
      <w:jc w:val="both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qFormat/>
    <w:rsid w:val="0073273A"/>
    <w:pPr>
      <w:keepNext/>
      <w:tabs>
        <w:tab w:val="num" w:pos="864"/>
      </w:tabs>
      <w:ind w:left="864" w:hanging="864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0"/>
    <w:qFormat/>
    <w:rsid w:val="0073273A"/>
    <w:pPr>
      <w:keepNext/>
      <w:tabs>
        <w:tab w:val="num" w:pos="1008"/>
      </w:tabs>
      <w:ind w:left="1008" w:hanging="1008"/>
      <w:outlineLvl w:val="4"/>
    </w:pPr>
    <w:rPr>
      <w:sz w:val="28"/>
    </w:rPr>
  </w:style>
  <w:style w:type="paragraph" w:styleId="8">
    <w:name w:val="heading 8"/>
    <w:basedOn w:val="a"/>
    <w:next w:val="a"/>
    <w:link w:val="80"/>
    <w:qFormat/>
    <w:rsid w:val="0073273A"/>
    <w:pPr>
      <w:keepNext/>
      <w:tabs>
        <w:tab w:val="num" w:pos="1440"/>
      </w:tabs>
      <w:ind w:firstLine="720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73273A"/>
    <w:pPr>
      <w:keepNext/>
      <w:tabs>
        <w:tab w:val="num" w:pos="1584"/>
      </w:tabs>
      <w:ind w:left="1584" w:hanging="1584"/>
      <w:jc w:val="both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273A"/>
    <w:rPr>
      <w:rFonts w:ascii="Arial" w:eastAsia="Andale Sans UI" w:hAnsi="Arial" w:cs="Times New Roman"/>
      <w:b/>
      <w:i/>
      <w:kern w:val="1"/>
      <w:sz w:val="28"/>
      <w:szCs w:val="24"/>
    </w:rPr>
  </w:style>
  <w:style w:type="character" w:customStyle="1" w:styleId="20">
    <w:name w:val="Заголовок 2 Знак"/>
    <w:basedOn w:val="a0"/>
    <w:link w:val="2"/>
    <w:rsid w:val="0073273A"/>
    <w:rPr>
      <w:rFonts w:ascii="Arial" w:eastAsia="Andale Sans UI" w:hAnsi="Arial" w:cs="Times New Roman"/>
      <w:b/>
      <w:kern w:val="1"/>
      <w:sz w:val="24"/>
      <w:szCs w:val="24"/>
    </w:rPr>
  </w:style>
  <w:style w:type="character" w:customStyle="1" w:styleId="30">
    <w:name w:val="Заголовок 3 Знак"/>
    <w:basedOn w:val="a0"/>
    <w:link w:val="3"/>
    <w:rsid w:val="0073273A"/>
    <w:rPr>
      <w:rFonts w:ascii="Arial" w:eastAsia="Andale Sans UI" w:hAnsi="Arial" w:cs="Times New Roman"/>
      <w:b/>
      <w:kern w:val="1"/>
      <w:sz w:val="24"/>
      <w:szCs w:val="24"/>
    </w:rPr>
  </w:style>
  <w:style w:type="character" w:customStyle="1" w:styleId="40">
    <w:name w:val="Заголовок 4 Знак"/>
    <w:basedOn w:val="a0"/>
    <w:link w:val="4"/>
    <w:rsid w:val="0073273A"/>
    <w:rPr>
      <w:rFonts w:ascii="Arial" w:eastAsia="Andale Sans UI" w:hAnsi="Arial" w:cs="Times New Roman"/>
      <w:b/>
      <w:kern w:val="1"/>
      <w:sz w:val="24"/>
      <w:szCs w:val="24"/>
    </w:rPr>
  </w:style>
  <w:style w:type="character" w:customStyle="1" w:styleId="50">
    <w:name w:val="Заголовок 5 Знак"/>
    <w:basedOn w:val="a0"/>
    <w:link w:val="5"/>
    <w:rsid w:val="0073273A"/>
    <w:rPr>
      <w:rFonts w:ascii="Times New Roman" w:eastAsia="Andale Sans UI" w:hAnsi="Times New Roman" w:cs="Times New Roman"/>
      <w:kern w:val="1"/>
      <w:sz w:val="28"/>
      <w:szCs w:val="24"/>
    </w:rPr>
  </w:style>
  <w:style w:type="character" w:customStyle="1" w:styleId="80">
    <w:name w:val="Заголовок 8 Знак"/>
    <w:basedOn w:val="a0"/>
    <w:link w:val="8"/>
    <w:rsid w:val="0073273A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90">
    <w:name w:val="Заголовок 9 Знак"/>
    <w:basedOn w:val="a0"/>
    <w:link w:val="9"/>
    <w:rsid w:val="0073273A"/>
    <w:rPr>
      <w:rFonts w:ascii="Times New Roman" w:eastAsia="Andale Sans UI" w:hAnsi="Times New Roman" w:cs="Times New Roman"/>
      <w:b/>
      <w:kern w:val="1"/>
      <w:sz w:val="24"/>
      <w:szCs w:val="24"/>
    </w:rPr>
  </w:style>
  <w:style w:type="character" w:customStyle="1" w:styleId="WW8Num3z0">
    <w:name w:val="WW8Num3z0"/>
    <w:rsid w:val="0073273A"/>
    <w:rPr>
      <w:rFonts w:ascii="Times New Roman" w:hAnsi="Times New Roman" w:cs="Times New Roman"/>
    </w:rPr>
  </w:style>
  <w:style w:type="character" w:customStyle="1" w:styleId="WW8Num3z1">
    <w:name w:val="WW8Num3z1"/>
    <w:rsid w:val="0073273A"/>
    <w:rPr>
      <w:rFonts w:ascii="Courier New" w:hAnsi="Courier New"/>
    </w:rPr>
  </w:style>
  <w:style w:type="character" w:customStyle="1" w:styleId="WW8Num3z2">
    <w:name w:val="WW8Num3z2"/>
    <w:rsid w:val="0073273A"/>
    <w:rPr>
      <w:rFonts w:ascii="Wingdings" w:hAnsi="Wingdings"/>
    </w:rPr>
  </w:style>
  <w:style w:type="character" w:customStyle="1" w:styleId="WW8Num3z3">
    <w:name w:val="WW8Num3z3"/>
    <w:rsid w:val="0073273A"/>
    <w:rPr>
      <w:rFonts w:ascii="Symbol" w:hAnsi="Symbol"/>
    </w:rPr>
  </w:style>
  <w:style w:type="character" w:customStyle="1" w:styleId="WW8Num5z0">
    <w:name w:val="WW8Num5z0"/>
    <w:rsid w:val="0073273A"/>
    <w:rPr>
      <w:strike w:val="0"/>
      <w:dstrike w:val="0"/>
    </w:rPr>
  </w:style>
  <w:style w:type="character" w:customStyle="1" w:styleId="Absatz-Standardschriftart">
    <w:name w:val="Absatz-Standardschriftart"/>
    <w:rsid w:val="0073273A"/>
  </w:style>
  <w:style w:type="character" w:customStyle="1" w:styleId="WW-Absatz-Standardschriftart">
    <w:name w:val="WW-Absatz-Standardschriftart"/>
    <w:rsid w:val="0073273A"/>
  </w:style>
  <w:style w:type="character" w:customStyle="1" w:styleId="WW-Absatz-Standardschriftart1">
    <w:name w:val="WW-Absatz-Standardschriftart1"/>
    <w:rsid w:val="0073273A"/>
  </w:style>
  <w:style w:type="character" w:customStyle="1" w:styleId="WW-Absatz-Standardschriftart11">
    <w:name w:val="WW-Absatz-Standardschriftart11"/>
    <w:rsid w:val="0073273A"/>
  </w:style>
  <w:style w:type="character" w:customStyle="1" w:styleId="WW-Absatz-Standardschriftart111">
    <w:name w:val="WW-Absatz-Standardschriftart111"/>
    <w:rsid w:val="0073273A"/>
  </w:style>
  <w:style w:type="character" w:customStyle="1" w:styleId="WW-Absatz-Standardschriftart1111">
    <w:name w:val="WW-Absatz-Standardschriftart1111"/>
    <w:rsid w:val="0073273A"/>
  </w:style>
  <w:style w:type="character" w:customStyle="1" w:styleId="WW-Absatz-Standardschriftart11111">
    <w:name w:val="WW-Absatz-Standardschriftart11111"/>
    <w:rsid w:val="0073273A"/>
  </w:style>
  <w:style w:type="character" w:customStyle="1" w:styleId="WW-Absatz-Standardschriftart111111">
    <w:name w:val="WW-Absatz-Standardschriftart111111"/>
    <w:rsid w:val="0073273A"/>
  </w:style>
  <w:style w:type="character" w:customStyle="1" w:styleId="WW-Absatz-Standardschriftart1111111">
    <w:name w:val="WW-Absatz-Standardschriftart1111111"/>
    <w:rsid w:val="0073273A"/>
  </w:style>
  <w:style w:type="character" w:customStyle="1" w:styleId="WW-Absatz-Standardschriftart11111111">
    <w:name w:val="WW-Absatz-Standardschriftart11111111"/>
    <w:rsid w:val="0073273A"/>
  </w:style>
  <w:style w:type="character" w:customStyle="1" w:styleId="WW-Absatz-Standardschriftart111111111">
    <w:name w:val="WW-Absatz-Standardschriftart111111111"/>
    <w:rsid w:val="0073273A"/>
  </w:style>
  <w:style w:type="character" w:customStyle="1" w:styleId="WW-Absatz-Standardschriftart1111111111">
    <w:name w:val="WW-Absatz-Standardschriftart1111111111"/>
    <w:rsid w:val="0073273A"/>
  </w:style>
  <w:style w:type="character" w:customStyle="1" w:styleId="WW-Absatz-Standardschriftart11111111111">
    <w:name w:val="WW-Absatz-Standardschriftart11111111111"/>
    <w:rsid w:val="0073273A"/>
  </w:style>
  <w:style w:type="character" w:customStyle="1" w:styleId="WW-Absatz-Standardschriftart111111111111">
    <w:name w:val="WW-Absatz-Standardschriftart111111111111"/>
    <w:rsid w:val="0073273A"/>
  </w:style>
  <w:style w:type="character" w:customStyle="1" w:styleId="WW-Absatz-Standardschriftart1111111111111">
    <w:name w:val="WW-Absatz-Standardschriftart1111111111111"/>
    <w:rsid w:val="0073273A"/>
  </w:style>
  <w:style w:type="character" w:customStyle="1" w:styleId="WW-Absatz-Standardschriftart11111111111111">
    <w:name w:val="WW-Absatz-Standardschriftart11111111111111"/>
    <w:rsid w:val="0073273A"/>
  </w:style>
  <w:style w:type="character" w:customStyle="1" w:styleId="WW-Absatz-Standardschriftart111111111111111">
    <w:name w:val="WW-Absatz-Standardschriftart111111111111111"/>
    <w:rsid w:val="0073273A"/>
  </w:style>
  <w:style w:type="character" w:customStyle="1" w:styleId="WW-Absatz-Standardschriftart1111111111111111">
    <w:name w:val="WW-Absatz-Standardschriftart1111111111111111"/>
    <w:rsid w:val="0073273A"/>
  </w:style>
  <w:style w:type="character" w:customStyle="1" w:styleId="WW-Absatz-Standardschriftart11111111111111111">
    <w:name w:val="WW-Absatz-Standardschriftart11111111111111111"/>
    <w:rsid w:val="0073273A"/>
  </w:style>
  <w:style w:type="character" w:customStyle="1" w:styleId="WW-Absatz-Standardschriftart111111111111111111">
    <w:name w:val="WW-Absatz-Standardschriftart111111111111111111"/>
    <w:rsid w:val="0073273A"/>
  </w:style>
  <w:style w:type="character" w:customStyle="1" w:styleId="WW-Absatz-Standardschriftart1111111111111111111">
    <w:name w:val="WW-Absatz-Standardschriftart1111111111111111111"/>
    <w:rsid w:val="0073273A"/>
  </w:style>
  <w:style w:type="character" w:customStyle="1" w:styleId="WW8Num8z0">
    <w:name w:val="WW8Num8z0"/>
    <w:rsid w:val="0073273A"/>
    <w:rPr>
      <w:rFonts w:ascii="Times New Roman" w:hAnsi="Times New Roman" w:cs="Times New Roman"/>
    </w:rPr>
  </w:style>
  <w:style w:type="character" w:customStyle="1" w:styleId="WW8Num8z1">
    <w:name w:val="WW8Num8z1"/>
    <w:rsid w:val="0073273A"/>
    <w:rPr>
      <w:rFonts w:ascii="Courier New" w:hAnsi="Courier New"/>
    </w:rPr>
  </w:style>
  <w:style w:type="character" w:customStyle="1" w:styleId="WW8Num8z2">
    <w:name w:val="WW8Num8z2"/>
    <w:rsid w:val="0073273A"/>
    <w:rPr>
      <w:rFonts w:ascii="Wingdings" w:hAnsi="Wingdings"/>
    </w:rPr>
  </w:style>
  <w:style w:type="character" w:customStyle="1" w:styleId="WW8Num8z3">
    <w:name w:val="WW8Num8z3"/>
    <w:rsid w:val="0073273A"/>
    <w:rPr>
      <w:rFonts w:ascii="Symbol" w:hAnsi="Symbol"/>
    </w:rPr>
  </w:style>
  <w:style w:type="character" w:customStyle="1" w:styleId="WW8Num4z0">
    <w:name w:val="WW8Num4z0"/>
    <w:rsid w:val="0073273A"/>
    <w:rPr>
      <w:strike w:val="0"/>
      <w:dstrike w:val="0"/>
    </w:rPr>
  </w:style>
  <w:style w:type="character" w:customStyle="1" w:styleId="11">
    <w:name w:val="Основной шрифт абзаца1"/>
    <w:rsid w:val="0073273A"/>
  </w:style>
  <w:style w:type="character" w:customStyle="1" w:styleId="a3">
    <w:name w:val="Не вступил в силу"/>
    <w:rsid w:val="0073273A"/>
    <w:rPr>
      <w:strike/>
      <w:color w:val="008080"/>
    </w:rPr>
  </w:style>
  <w:style w:type="character" w:customStyle="1" w:styleId="grame">
    <w:name w:val="grame"/>
    <w:basedOn w:val="11"/>
    <w:rsid w:val="0073273A"/>
  </w:style>
  <w:style w:type="character" w:customStyle="1" w:styleId="a4">
    <w:name w:val="Символ нумерации"/>
    <w:rsid w:val="0073273A"/>
  </w:style>
  <w:style w:type="character" w:customStyle="1" w:styleId="21">
    <w:name w:val="Основной шрифт абзаца2"/>
    <w:rsid w:val="0073273A"/>
  </w:style>
  <w:style w:type="paragraph" w:customStyle="1" w:styleId="a5">
    <w:name w:val="Заголовок"/>
    <w:basedOn w:val="a"/>
    <w:next w:val="a6"/>
    <w:rsid w:val="0073273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6">
    <w:name w:val="Body Text"/>
    <w:basedOn w:val="a"/>
    <w:link w:val="a7"/>
    <w:rsid w:val="0073273A"/>
    <w:pPr>
      <w:spacing w:after="120"/>
    </w:pPr>
  </w:style>
  <w:style w:type="character" w:customStyle="1" w:styleId="a7">
    <w:name w:val="Основной текст Знак"/>
    <w:basedOn w:val="a0"/>
    <w:link w:val="a6"/>
    <w:rsid w:val="0073273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8">
    <w:name w:val="List"/>
    <w:basedOn w:val="a6"/>
    <w:rsid w:val="0073273A"/>
    <w:rPr>
      <w:rFonts w:cs="Tahoma"/>
    </w:rPr>
  </w:style>
  <w:style w:type="paragraph" w:customStyle="1" w:styleId="12">
    <w:name w:val="Название1"/>
    <w:basedOn w:val="a"/>
    <w:rsid w:val="0073273A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73273A"/>
    <w:pPr>
      <w:suppressLineNumbers/>
    </w:pPr>
    <w:rPr>
      <w:rFonts w:cs="Tahoma"/>
    </w:rPr>
  </w:style>
  <w:style w:type="paragraph" w:styleId="a9">
    <w:name w:val="Title"/>
    <w:basedOn w:val="a5"/>
    <w:next w:val="aa"/>
    <w:link w:val="ab"/>
    <w:qFormat/>
    <w:rsid w:val="0073273A"/>
  </w:style>
  <w:style w:type="character" w:customStyle="1" w:styleId="ab">
    <w:name w:val="Название Знак"/>
    <w:basedOn w:val="a0"/>
    <w:link w:val="a9"/>
    <w:rsid w:val="0073273A"/>
    <w:rPr>
      <w:rFonts w:ascii="Arial" w:eastAsia="Andale Sans UI" w:hAnsi="Arial" w:cs="Tahoma"/>
      <w:kern w:val="1"/>
      <w:sz w:val="28"/>
      <w:szCs w:val="28"/>
    </w:rPr>
  </w:style>
  <w:style w:type="paragraph" w:styleId="aa">
    <w:name w:val="Subtitle"/>
    <w:basedOn w:val="a5"/>
    <w:next w:val="a6"/>
    <w:link w:val="ac"/>
    <w:qFormat/>
    <w:rsid w:val="0073273A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a"/>
    <w:rsid w:val="0073273A"/>
    <w:rPr>
      <w:rFonts w:ascii="Arial" w:eastAsia="Andale Sans UI" w:hAnsi="Arial" w:cs="Tahoma"/>
      <w:i/>
      <w:iCs/>
      <w:kern w:val="1"/>
      <w:sz w:val="28"/>
      <w:szCs w:val="28"/>
    </w:rPr>
  </w:style>
  <w:style w:type="paragraph" w:customStyle="1" w:styleId="14">
    <w:name w:val="Текст1"/>
    <w:basedOn w:val="a"/>
    <w:rsid w:val="0073273A"/>
    <w:rPr>
      <w:rFonts w:ascii="Courier New" w:hAnsi="Courier New"/>
      <w:sz w:val="20"/>
    </w:rPr>
  </w:style>
  <w:style w:type="paragraph" w:customStyle="1" w:styleId="consnormal">
    <w:name w:val="consnormal"/>
    <w:basedOn w:val="a"/>
    <w:rsid w:val="0073273A"/>
    <w:pPr>
      <w:spacing w:before="100" w:after="100"/>
    </w:pPr>
  </w:style>
  <w:style w:type="paragraph" w:customStyle="1" w:styleId="ad">
    <w:name w:val="Содержимое таблицы"/>
    <w:basedOn w:val="a"/>
    <w:rsid w:val="0073273A"/>
    <w:pPr>
      <w:suppressLineNumbers/>
    </w:pPr>
  </w:style>
  <w:style w:type="paragraph" w:customStyle="1" w:styleId="210">
    <w:name w:val="Основной текст 21"/>
    <w:basedOn w:val="a"/>
    <w:rsid w:val="0073273A"/>
    <w:pPr>
      <w:jc w:val="both"/>
    </w:pPr>
    <w:rPr>
      <w:sz w:val="28"/>
    </w:rPr>
  </w:style>
  <w:style w:type="paragraph" w:customStyle="1" w:styleId="ConsNormal0">
    <w:name w:val="ConsNormal"/>
    <w:rsid w:val="0073273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rsid w:val="0073273A"/>
    <w:pPr>
      <w:ind w:firstLine="900"/>
    </w:pPr>
    <w:rPr>
      <w:sz w:val="28"/>
    </w:rPr>
  </w:style>
  <w:style w:type="paragraph" w:customStyle="1" w:styleId="ConsNonformat">
    <w:name w:val="ConsNonformat"/>
    <w:rsid w:val="0073273A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customStyle="1" w:styleId="31">
    <w:name w:val="Основной текст 31"/>
    <w:basedOn w:val="a"/>
    <w:rsid w:val="0073273A"/>
    <w:pPr>
      <w:jc w:val="both"/>
    </w:pPr>
  </w:style>
  <w:style w:type="paragraph" w:styleId="ae">
    <w:name w:val="Body Text Indent"/>
    <w:basedOn w:val="a"/>
    <w:link w:val="af"/>
    <w:rsid w:val="0073273A"/>
    <w:pPr>
      <w:ind w:firstLine="900"/>
      <w:jc w:val="both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rsid w:val="0073273A"/>
    <w:rPr>
      <w:rFonts w:ascii="Times New Roman" w:eastAsia="Andale Sans UI" w:hAnsi="Times New Roman" w:cs="Times New Roman"/>
      <w:kern w:val="1"/>
      <w:sz w:val="28"/>
      <w:szCs w:val="24"/>
    </w:rPr>
  </w:style>
  <w:style w:type="paragraph" w:customStyle="1" w:styleId="310">
    <w:name w:val="Основной текст с отступом 31"/>
    <w:basedOn w:val="a"/>
    <w:rsid w:val="0073273A"/>
    <w:pPr>
      <w:ind w:firstLine="900"/>
      <w:jc w:val="both"/>
    </w:pPr>
    <w:rPr>
      <w:color w:val="000000"/>
      <w:sz w:val="28"/>
    </w:rPr>
  </w:style>
  <w:style w:type="paragraph" w:customStyle="1" w:styleId="af0">
    <w:name w:val="адресат"/>
    <w:basedOn w:val="a"/>
    <w:next w:val="a"/>
    <w:rsid w:val="0073273A"/>
    <w:pPr>
      <w:autoSpaceDE w:val="0"/>
      <w:jc w:val="center"/>
    </w:pPr>
    <w:rPr>
      <w:sz w:val="30"/>
    </w:rPr>
  </w:style>
  <w:style w:type="paragraph" w:customStyle="1" w:styleId="ConsTitle">
    <w:name w:val="ConsTitle"/>
    <w:rsid w:val="0073273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1"/>
      <w:sz w:val="16"/>
      <w:szCs w:val="16"/>
      <w:lang w:eastAsia="ar-SA"/>
    </w:rPr>
  </w:style>
  <w:style w:type="paragraph" w:customStyle="1" w:styleId="af1">
    <w:name w:val="Стиль"/>
    <w:rsid w:val="0073273A"/>
    <w:pPr>
      <w:widowControl w:val="0"/>
      <w:suppressAutoHyphens/>
      <w:spacing w:after="0" w:line="240" w:lineRule="auto"/>
      <w:ind w:firstLine="720"/>
      <w:jc w:val="both"/>
    </w:pPr>
    <w:rPr>
      <w:rFonts w:ascii="Arial" w:eastAsia="Arial" w:hAnsi="Arial" w:cs="Times New Roman"/>
      <w:kern w:val="1"/>
      <w:sz w:val="24"/>
      <w:szCs w:val="20"/>
      <w:lang w:eastAsia="ar-SA"/>
    </w:rPr>
  </w:style>
  <w:style w:type="paragraph" w:customStyle="1" w:styleId="af2">
    <w:name w:val="Содержимое врезки"/>
    <w:basedOn w:val="a6"/>
    <w:rsid w:val="0073273A"/>
  </w:style>
  <w:style w:type="paragraph" w:customStyle="1" w:styleId="ConsPlusNormal">
    <w:name w:val="ConsPlusNormal"/>
    <w:next w:val="a"/>
    <w:rsid w:val="0073273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ConsPlusNonformat">
    <w:name w:val="ConsPlusNonformat"/>
    <w:basedOn w:val="a"/>
    <w:next w:val="ConsPlusNormal"/>
    <w:rsid w:val="0073273A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ConsPlusTitle">
    <w:name w:val="ConsPlusTitle"/>
    <w:basedOn w:val="a"/>
    <w:next w:val="ConsPlusNormal"/>
    <w:rsid w:val="0073273A"/>
    <w:pPr>
      <w:autoSpaceDE w:val="0"/>
    </w:pPr>
    <w:rPr>
      <w:rFonts w:ascii="Arial" w:eastAsia="Arial" w:hAnsi="Arial" w:cs="Arial"/>
      <w:b/>
      <w:bCs/>
      <w:sz w:val="20"/>
      <w:szCs w:val="20"/>
      <w:lang w:eastAsia="fa-IR" w:bidi="fa-IR"/>
    </w:rPr>
  </w:style>
  <w:style w:type="paragraph" w:customStyle="1" w:styleId="ConsPlusCell">
    <w:name w:val="ConsPlusCell"/>
    <w:basedOn w:val="a"/>
    <w:rsid w:val="0073273A"/>
    <w:pPr>
      <w:autoSpaceDE w:val="0"/>
    </w:pPr>
    <w:rPr>
      <w:rFonts w:ascii="Arial" w:eastAsia="Arial" w:hAnsi="Arial" w:cs="Arial"/>
      <w:sz w:val="20"/>
      <w:szCs w:val="20"/>
      <w:lang w:eastAsia="fa-IR" w:bidi="fa-IR"/>
    </w:rPr>
  </w:style>
  <w:style w:type="paragraph" w:customStyle="1" w:styleId="ConsPlusDocList">
    <w:name w:val="ConsPlusDocList"/>
    <w:basedOn w:val="a"/>
    <w:rsid w:val="0073273A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af3">
    <w:name w:val="Заголовок таблицы"/>
    <w:basedOn w:val="ad"/>
    <w:rsid w:val="0073273A"/>
    <w:pPr>
      <w:jc w:val="center"/>
    </w:pPr>
    <w:rPr>
      <w:b/>
      <w:bCs/>
    </w:rPr>
  </w:style>
  <w:style w:type="paragraph" w:styleId="af4">
    <w:name w:val="header"/>
    <w:basedOn w:val="a"/>
    <w:link w:val="af5"/>
    <w:uiPriority w:val="99"/>
    <w:unhideWhenUsed/>
    <w:rsid w:val="0020645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20645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6">
    <w:name w:val="footer"/>
    <w:basedOn w:val="a"/>
    <w:link w:val="af7"/>
    <w:uiPriority w:val="99"/>
    <w:unhideWhenUsed/>
    <w:rsid w:val="0020645A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20645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8">
    <w:name w:val="List Paragraph"/>
    <w:basedOn w:val="a"/>
    <w:uiPriority w:val="34"/>
    <w:qFormat/>
    <w:rsid w:val="00EA0E76"/>
    <w:pPr>
      <w:widowControl/>
      <w:suppressAutoHyphens w:val="0"/>
      <w:ind w:left="720" w:firstLine="851"/>
      <w:contextualSpacing/>
      <w:jc w:val="both"/>
    </w:pPr>
    <w:rPr>
      <w:rFonts w:asciiTheme="minorHAnsi" w:eastAsiaTheme="minorHAnsi" w:hAnsiTheme="minorHAnsi" w:cstheme="minorBidi"/>
      <w:kern w:val="0"/>
      <w:sz w:val="22"/>
      <w:szCs w:val="22"/>
    </w:rPr>
  </w:style>
  <w:style w:type="paragraph" w:customStyle="1" w:styleId="22">
    <w:name w:val="Основной текст с отступом 22"/>
    <w:basedOn w:val="a"/>
    <w:rsid w:val="00A702A0"/>
    <w:pPr>
      <w:overflowPunct w:val="0"/>
      <w:autoSpaceDE w:val="0"/>
      <w:spacing w:before="20" w:after="20"/>
      <w:ind w:firstLine="708"/>
      <w:jc w:val="both"/>
      <w:textAlignment w:val="baseline"/>
    </w:pPr>
    <w:rPr>
      <w:sz w:val="28"/>
      <w:szCs w:val="28"/>
    </w:rPr>
  </w:style>
  <w:style w:type="paragraph" w:styleId="af9">
    <w:name w:val="Balloon Text"/>
    <w:basedOn w:val="a"/>
    <w:link w:val="afa"/>
    <w:uiPriority w:val="99"/>
    <w:semiHidden/>
    <w:unhideWhenUsed/>
    <w:rsid w:val="00383E7C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383E7C"/>
    <w:rPr>
      <w:rFonts w:ascii="Tahoma" w:eastAsia="Andale Sans UI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3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1E4E0-1F70-44BF-A5A7-93BBF2B07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deryavko</cp:lastModifiedBy>
  <cp:revision>5</cp:revision>
  <cp:lastPrinted>2021-06-04T10:09:00Z</cp:lastPrinted>
  <dcterms:created xsi:type="dcterms:W3CDTF">2016-06-16T07:28:00Z</dcterms:created>
  <dcterms:modified xsi:type="dcterms:W3CDTF">2021-06-04T10:19:00Z</dcterms:modified>
</cp:coreProperties>
</file>